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414F48" w14:textId="77777777" w:rsidR="000120B3" w:rsidRPr="00E060C9" w:rsidRDefault="000120B3" w:rsidP="007B6160">
      <w:pPr>
        <w:shd w:val="clear" w:color="auto" w:fill="FFFFFF" w:themeFill="background1"/>
        <w:spacing w:before="120"/>
        <w:jc w:val="right"/>
        <w:rPr>
          <w:b/>
          <w:bCs/>
          <w:sz w:val="22"/>
          <w:szCs w:val="22"/>
        </w:rPr>
      </w:pPr>
    </w:p>
    <w:p w14:paraId="3CA69B87" w14:textId="5C15E0D9" w:rsidR="0013110C" w:rsidRPr="00E060C9" w:rsidRDefault="0013110C" w:rsidP="007B6160">
      <w:pPr>
        <w:shd w:val="clear" w:color="auto" w:fill="FFFFFF" w:themeFill="background1"/>
        <w:spacing w:before="120"/>
        <w:jc w:val="right"/>
        <w:rPr>
          <w:b/>
          <w:bCs/>
          <w:sz w:val="22"/>
          <w:szCs w:val="22"/>
        </w:rPr>
      </w:pPr>
      <w:r w:rsidRPr="00E060C9">
        <w:rPr>
          <w:b/>
          <w:bCs/>
          <w:sz w:val="22"/>
          <w:szCs w:val="22"/>
        </w:rPr>
        <w:t xml:space="preserve">Załącznik nr </w:t>
      </w:r>
      <w:r w:rsidR="0097569A" w:rsidRPr="00E060C9">
        <w:rPr>
          <w:b/>
          <w:bCs/>
          <w:sz w:val="22"/>
          <w:szCs w:val="22"/>
        </w:rPr>
        <w:t>3</w:t>
      </w:r>
      <w:r w:rsidRPr="00E060C9">
        <w:rPr>
          <w:b/>
          <w:bCs/>
          <w:sz w:val="22"/>
          <w:szCs w:val="22"/>
        </w:rPr>
        <w:t xml:space="preserve"> do SWZ</w:t>
      </w:r>
    </w:p>
    <w:p w14:paraId="5EA94BE7" w14:textId="77777777" w:rsidR="0013110C" w:rsidRPr="00E060C9" w:rsidRDefault="0013110C" w:rsidP="007B6160">
      <w:pPr>
        <w:shd w:val="clear" w:color="auto" w:fill="FFFFFF" w:themeFill="background1"/>
        <w:spacing w:before="120"/>
        <w:jc w:val="right"/>
        <w:rPr>
          <w:b/>
          <w:bCs/>
          <w:sz w:val="22"/>
          <w:szCs w:val="22"/>
        </w:rPr>
      </w:pPr>
    </w:p>
    <w:p w14:paraId="1FD1D029" w14:textId="77777777" w:rsidR="0013110C" w:rsidRPr="00E060C9" w:rsidRDefault="0013110C" w:rsidP="007B6160">
      <w:pPr>
        <w:shd w:val="clear" w:color="auto" w:fill="FFFFFF" w:themeFill="background1"/>
        <w:spacing w:before="120"/>
        <w:jc w:val="center"/>
        <w:rPr>
          <w:b/>
          <w:bCs/>
          <w:sz w:val="22"/>
          <w:szCs w:val="22"/>
        </w:rPr>
      </w:pPr>
      <w:r w:rsidRPr="00E060C9">
        <w:rPr>
          <w:b/>
          <w:bCs/>
          <w:sz w:val="22"/>
          <w:szCs w:val="22"/>
        </w:rPr>
        <w:t>WZÓR UMOWY</w:t>
      </w:r>
    </w:p>
    <w:p w14:paraId="4F2B764E" w14:textId="77777777" w:rsidR="0013110C" w:rsidRPr="00E060C9" w:rsidRDefault="0013110C" w:rsidP="007B6160">
      <w:pPr>
        <w:shd w:val="clear" w:color="auto" w:fill="FFFFFF" w:themeFill="background1"/>
        <w:suppressAutoHyphens w:val="0"/>
        <w:spacing w:before="120"/>
        <w:rPr>
          <w:b/>
          <w:sz w:val="22"/>
          <w:szCs w:val="22"/>
          <w:lang w:eastAsia="pl-PL"/>
        </w:rPr>
      </w:pPr>
    </w:p>
    <w:p w14:paraId="51667E21" w14:textId="77777777" w:rsidR="0013110C" w:rsidRPr="00E060C9" w:rsidRDefault="0013110C" w:rsidP="007B6160">
      <w:pPr>
        <w:shd w:val="clear" w:color="auto" w:fill="FFFFFF" w:themeFill="background1"/>
        <w:suppressAutoHyphens w:val="0"/>
        <w:spacing w:before="120"/>
        <w:jc w:val="center"/>
        <w:rPr>
          <w:sz w:val="22"/>
          <w:szCs w:val="22"/>
          <w:lang w:eastAsia="pl-PL"/>
        </w:rPr>
      </w:pPr>
      <w:r w:rsidRPr="00E060C9">
        <w:rPr>
          <w:b/>
          <w:sz w:val="22"/>
          <w:szCs w:val="22"/>
          <w:lang w:eastAsia="pl-PL"/>
        </w:rPr>
        <w:t>Umowa nr ______________________________________________</w:t>
      </w:r>
    </w:p>
    <w:p w14:paraId="64019220" w14:textId="77777777" w:rsidR="0013110C" w:rsidRPr="00E060C9" w:rsidRDefault="0013110C" w:rsidP="007B6160">
      <w:pPr>
        <w:shd w:val="clear" w:color="auto" w:fill="FFFFFF" w:themeFill="background1"/>
        <w:suppressAutoHyphens w:val="0"/>
        <w:spacing w:before="120"/>
        <w:rPr>
          <w:sz w:val="22"/>
          <w:szCs w:val="22"/>
          <w:lang w:eastAsia="pl-PL"/>
        </w:rPr>
      </w:pPr>
    </w:p>
    <w:p w14:paraId="2B4FC32C" w14:textId="77777777" w:rsidR="0013110C" w:rsidRPr="00E060C9" w:rsidRDefault="0013110C" w:rsidP="007B6160">
      <w:pPr>
        <w:shd w:val="clear" w:color="auto" w:fill="FFFFFF" w:themeFill="background1"/>
        <w:suppressAutoHyphens w:val="0"/>
        <w:spacing w:before="120"/>
        <w:rPr>
          <w:sz w:val="22"/>
          <w:szCs w:val="22"/>
          <w:lang w:eastAsia="pl-PL"/>
        </w:rPr>
      </w:pPr>
    </w:p>
    <w:p w14:paraId="2DFF37E4"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W dniu ___________ r. w ________________________ pomiędzy: </w:t>
      </w:r>
    </w:p>
    <w:p w14:paraId="330FF58E" w14:textId="77777777" w:rsidR="0013110C" w:rsidRPr="00E060C9" w:rsidRDefault="0013110C" w:rsidP="007B6160">
      <w:pPr>
        <w:shd w:val="clear" w:color="auto" w:fill="FFFFFF" w:themeFill="background1"/>
        <w:suppressAutoHyphens w:val="0"/>
        <w:spacing w:before="120"/>
        <w:jc w:val="both"/>
        <w:rPr>
          <w:sz w:val="22"/>
          <w:szCs w:val="22"/>
          <w:lang w:eastAsia="pl-PL"/>
        </w:rPr>
      </w:pPr>
    </w:p>
    <w:p w14:paraId="392C5EA4"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Skarbem Państwa – Państwowym Gospodarstwem Leśnym Lasy Państwowe Nadleśnictwem Brodnica  z siedzibą w Brodnicy („Zamawiający”)</w:t>
      </w:r>
    </w:p>
    <w:p w14:paraId="76378BD9"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 xml:space="preserve">ul. Sądowa 16; </w:t>
      </w:r>
    </w:p>
    <w:p w14:paraId="4BFCEE9B"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 xml:space="preserve">87-300 Brodnica </w:t>
      </w:r>
    </w:p>
    <w:p w14:paraId="415A8401"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NIP 874 000 56 07 REGON 870 529 996</w:t>
      </w:r>
    </w:p>
    <w:p w14:paraId="4886F015" w14:textId="77777777" w:rsidR="008A1747" w:rsidRPr="00E060C9" w:rsidRDefault="008A1747" w:rsidP="008A1747">
      <w:pPr>
        <w:suppressAutoHyphens w:val="0"/>
        <w:spacing w:before="120"/>
        <w:jc w:val="both"/>
        <w:rPr>
          <w:sz w:val="22"/>
          <w:szCs w:val="22"/>
          <w:lang w:eastAsia="pl-PL"/>
        </w:rPr>
      </w:pPr>
      <w:r w:rsidRPr="00E060C9">
        <w:rPr>
          <w:sz w:val="22"/>
          <w:szCs w:val="22"/>
          <w:lang w:eastAsia="pl-PL"/>
        </w:rPr>
        <w:t>reprezentowanym przez:</w:t>
      </w:r>
    </w:p>
    <w:p w14:paraId="7BB527AC" w14:textId="3B67ECAC" w:rsidR="008A1747" w:rsidRPr="00E060C9" w:rsidRDefault="008A1747" w:rsidP="008A1747">
      <w:pPr>
        <w:suppressAutoHyphens w:val="0"/>
        <w:spacing w:before="120"/>
        <w:rPr>
          <w:sz w:val="22"/>
          <w:szCs w:val="22"/>
          <w:lang w:eastAsia="pl-PL"/>
        </w:rPr>
      </w:pPr>
      <w:r w:rsidRPr="00E060C9">
        <w:rPr>
          <w:sz w:val="22"/>
          <w:szCs w:val="22"/>
          <w:lang w:eastAsia="pl-PL"/>
        </w:rPr>
        <w:t>……………………………………. – Nadleśniczego,</w:t>
      </w:r>
    </w:p>
    <w:p w14:paraId="1D61BAD1" w14:textId="77777777" w:rsidR="0013110C" w:rsidRPr="00E060C9" w:rsidRDefault="0013110C" w:rsidP="007B6160">
      <w:pPr>
        <w:shd w:val="clear" w:color="auto" w:fill="FFFFFF" w:themeFill="background1"/>
        <w:suppressAutoHyphens w:val="0"/>
        <w:spacing w:before="120"/>
        <w:rPr>
          <w:sz w:val="22"/>
          <w:szCs w:val="22"/>
          <w:lang w:eastAsia="pl-PL"/>
        </w:rPr>
      </w:pPr>
    </w:p>
    <w:p w14:paraId="4948A843"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a </w:t>
      </w:r>
    </w:p>
    <w:p w14:paraId="036BDEFF" w14:textId="77777777" w:rsidR="0013110C" w:rsidRPr="00E060C9" w:rsidRDefault="0013110C" w:rsidP="007B6160">
      <w:pPr>
        <w:shd w:val="clear" w:color="auto" w:fill="FFFFFF" w:themeFill="background1"/>
        <w:suppressAutoHyphens w:val="0"/>
        <w:spacing w:before="120"/>
        <w:rPr>
          <w:sz w:val="22"/>
          <w:szCs w:val="22"/>
          <w:lang w:eastAsia="pl-PL"/>
        </w:rPr>
      </w:pPr>
    </w:p>
    <w:p w14:paraId="5C568925"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prawnych i spółek handlowych nieposiadających osobowości prawnej) </w:t>
      </w:r>
    </w:p>
    <w:p w14:paraId="7ED8263B" w14:textId="77777777"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_______________________________________ z siedzibą w ____________________________________ („Wykonawca”)</w:t>
      </w:r>
    </w:p>
    <w:p w14:paraId="453FA4D0" w14:textId="4CD2D8A8"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35A2914F"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reprezentowaną przez:</w:t>
      </w:r>
    </w:p>
    <w:p w14:paraId="38AD640F"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_________________________________________________</w:t>
      </w:r>
    </w:p>
    <w:p w14:paraId="6EE45D8D"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_________________________________________________,</w:t>
      </w:r>
    </w:p>
    <w:p w14:paraId="49E5DCB6" w14:textId="77777777" w:rsidR="0013110C" w:rsidRPr="00E060C9" w:rsidRDefault="0013110C" w:rsidP="007B6160">
      <w:pPr>
        <w:shd w:val="clear" w:color="auto" w:fill="FFFFFF" w:themeFill="background1"/>
        <w:suppressAutoHyphens w:val="0"/>
        <w:spacing w:before="120"/>
        <w:rPr>
          <w:sz w:val="22"/>
          <w:szCs w:val="22"/>
          <w:lang w:eastAsia="pl-PL"/>
        </w:rPr>
      </w:pPr>
    </w:p>
    <w:p w14:paraId="125120F0"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lub </w:t>
      </w:r>
    </w:p>
    <w:p w14:paraId="4D696377"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fizycznych wpisanych do Centralnej Ewidencji i Informacji o Działalności Gospodarczej) </w:t>
      </w:r>
    </w:p>
    <w:p w14:paraId="5F19A29F" w14:textId="77777777" w:rsidR="0013110C" w:rsidRPr="00E060C9" w:rsidRDefault="0013110C" w:rsidP="007B6160">
      <w:pPr>
        <w:shd w:val="clear" w:color="auto" w:fill="FFFFFF" w:themeFill="background1"/>
        <w:suppressAutoHyphens w:val="0"/>
        <w:spacing w:before="120"/>
        <w:jc w:val="both"/>
        <w:rPr>
          <w:i/>
          <w:sz w:val="22"/>
          <w:szCs w:val="22"/>
          <w:lang w:eastAsia="pl-PL"/>
        </w:rPr>
      </w:pPr>
    </w:p>
    <w:p w14:paraId="75809828" w14:textId="1A2B3E15"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lastRenderedPageBreak/>
        <w:t xml:space="preserve">p. _________________________________ </w:t>
      </w:r>
      <w:r w:rsidRPr="00E060C9">
        <w:rPr>
          <w:sz w:val="22"/>
          <w:szCs w:val="22"/>
        </w:rPr>
        <w:t xml:space="preserve">prowadzącym działalność gospodarczą pod firmą _________________________________________________ z siedzibą w ______________________________ („Wykonawca”) ul __________________, </w:t>
      </w:r>
      <w:r w:rsidRPr="00E060C9">
        <w:rPr>
          <w:sz w:val="22"/>
          <w:szCs w:val="22"/>
          <w:lang w:eastAsia="pl-PL"/>
        </w:rPr>
        <w:t xml:space="preserve">wpisanym do Centralnej Ewidencji i Informacji </w:t>
      </w:r>
      <w:r w:rsidR="0089605D" w:rsidRPr="00E060C9">
        <w:rPr>
          <w:sz w:val="22"/>
          <w:szCs w:val="22"/>
          <w:lang w:eastAsia="pl-PL"/>
        </w:rPr>
        <w:t>o</w:t>
      </w:r>
      <w:r w:rsidRPr="00E060C9">
        <w:rPr>
          <w:sz w:val="22"/>
          <w:szCs w:val="22"/>
          <w:lang w:eastAsia="pl-PL"/>
        </w:rPr>
        <w:t xml:space="preserve"> Działalności Gospodarczej, </w:t>
      </w:r>
      <w:r w:rsidRPr="00E060C9">
        <w:rPr>
          <w:sz w:val="22"/>
          <w:szCs w:val="22"/>
        </w:rPr>
        <w:t>posiadającym numer identyfikacyjny NIP _______________________; REGON __________________________</w:t>
      </w:r>
    </w:p>
    <w:p w14:paraId="5C8B20B3"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działającym osobiście </w:t>
      </w:r>
    </w:p>
    <w:p w14:paraId="1C324FDE" w14:textId="77777777" w:rsidR="0013110C" w:rsidRPr="00E060C9" w:rsidRDefault="0013110C" w:rsidP="007B6160">
      <w:pPr>
        <w:shd w:val="clear" w:color="auto" w:fill="FFFFFF" w:themeFill="background1"/>
        <w:suppressAutoHyphens w:val="0"/>
        <w:spacing w:before="120"/>
        <w:rPr>
          <w:sz w:val="22"/>
          <w:szCs w:val="22"/>
          <w:lang w:eastAsia="pl-PL"/>
        </w:rPr>
      </w:pPr>
    </w:p>
    <w:p w14:paraId="512EA91A" w14:textId="77777777"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 xml:space="preserve">lub </w:t>
      </w:r>
    </w:p>
    <w:p w14:paraId="061A1FCB" w14:textId="77777777" w:rsidR="0013110C" w:rsidRPr="00E060C9" w:rsidRDefault="0013110C" w:rsidP="007B6160">
      <w:pPr>
        <w:shd w:val="clear" w:color="auto" w:fill="FFFFFF" w:themeFill="background1"/>
        <w:suppressAutoHyphens w:val="0"/>
        <w:spacing w:before="120"/>
        <w:jc w:val="both"/>
        <w:rPr>
          <w:i/>
          <w:sz w:val="22"/>
          <w:szCs w:val="22"/>
          <w:lang w:eastAsia="pl-PL"/>
        </w:rPr>
      </w:pPr>
      <w:r w:rsidRPr="00E060C9">
        <w:rPr>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E060C9" w:rsidRDefault="0013110C" w:rsidP="007B6160">
      <w:pPr>
        <w:shd w:val="clear" w:color="auto" w:fill="FFFFFF" w:themeFill="background1"/>
        <w:suppressAutoHyphens w:val="0"/>
        <w:spacing w:before="120"/>
        <w:rPr>
          <w:sz w:val="22"/>
          <w:szCs w:val="22"/>
          <w:lang w:eastAsia="pl-PL"/>
        </w:rPr>
      </w:pPr>
    </w:p>
    <w:p w14:paraId="141B1DC1" w14:textId="25213E63" w:rsidR="0013110C" w:rsidRPr="00E060C9" w:rsidRDefault="0013110C" w:rsidP="007B6160">
      <w:pPr>
        <w:shd w:val="clear" w:color="auto" w:fill="FFFFFF" w:themeFill="background1"/>
        <w:suppressAutoHyphens w:val="0"/>
        <w:spacing w:before="120"/>
        <w:rPr>
          <w:sz w:val="22"/>
          <w:szCs w:val="22"/>
          <w:lang w:eastAsia="pl-PL"/>
        </w:rPr>
      </w:pPr>
      <w:r w:rsidRPr="00E060C9">
        <w:rPr>
          <w:sz w:val="22"/>
          <w:szCs w:val="22"/>
          <w:lang w:eastAsia="pl-PL"/>
        </w:rPr>
        <w:t>wykonawcami wspólnie ubiegającymi się o udzielenie zamówienia publicznego w składzie (łącznie „Wykonawc</w:t>
      </w:r>
      <w:r w:rsidR="00837C5A" w:rsidRPr="00E060C9">
        <w:rPr>
          <w:sz w:val="22"/>
          <w:szCs w:val="22"/>
          <w:lang w:eastAsia="pl-PL"/>
        </w:rPr>
        <w:t>a</w:t>
      </w:r>
      <w:r w:rsidRPr="00E060C9">
        <w:rPr>
          <w:sz w:val="22"/>
          <w:szCs w:val="22"/>
          <w:lang w:eastAsia="pl-PL"/>
        </w:rPr>
        <w:t>”):</w:t>
      </w:r>
    </w:p>
    <w:p w14:paraId="6F512CDB" w14:textId="0640C649"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 xml:space="preserve">1) </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70DB7A46" w14:textId="7E03A3D3"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 xml:space="preserve">2) </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1761910D" w14:textId="6CB0D687" w:rsidR="0013110C" w:rsidRPr="00E060C9" w:rsidRDefault="0013110C" w:rsidP="007B6160">
      <w:pPr>
        <w:shd w:val="clear" w:color="auto" w:fill="FFFFFF" w:themeFill="background1"/>
        <w:suppressAutoHyphens w:val="0"/>
        <w:spacing w:before="120"/>
        <w:ind w:left="574" w:hanging="574"/>
        <w:jc w:val="both"/>
        <w:rPr>
          <w:sz w:val="22"/>
          <w:szCs w:val="22"/>
          <w:lang w:eastAsia="pl-PL"/>
        </w:rPr>
      </w:pPr>
      <w:r w:rsidRPr="00E060C9">
        <w:rPr>
          <w:sz w:val="22"/>
          <w:szCs w:val="22"/>
          <w:lang w:eastAsia="pl-PL"/>
        </w:rPr>
        <w:t>3)</w:t>
      </w:r>
      <w:r w:rsidRPr="00E060C9">
        <w:rPr>
          <w:sz w:val="22"/>
          <w:szCs w:val="22"/>
          <w:lang w:eastAsia="pl-PL"/>
        </w:rPr>
        <w:tab/>
        <w:t xml:space="preserve">p. _________________________________ </w:t>
      </w:r>
      <w:r w:rsidRPr="00E060C9">
        <w:rPr>
          <w:sz w:val="22"/>
          <w:szCs w:val="22"/>
        </w:rPr>
        <w:t>prowadzącym działalność gospodarczą pod firmą _________________________________________________z siedzibą w ______________________________,</w:t>
      </w:r>
      <w:r w:rsidRPr="00E060C9">
        <w:rPr>
          <w:sz w:val="22"/>
          <w:szCs w:val="22"/>
        </w:rPr>
        <w:br/>
        <w:t>ul __________________</w:t>
      </w:r>
      <w:r w:rsidRPr="00E060C9">
        <w:rPr>
          <w:sz w:val="22"/>
          <w:szCs w:val="22"/>
          <w:lang w:eastAsia="pl-PL"/>
        </w:rPr>
        <w:t xml:space="preserve"> wpisanym do Centralnej Ewidencji i Informacji </w:t>
      </w:r>
      <w:r w:rsidR="0089605D" w:rsidRPr="00E060C9">
        <w:rPr>
          <w:sz w:val="22"/>
          <w:szCs w:val="22"/>
          <w:lang w:eastAsia="pl-PL"/>
        </w:rPr>
        <w:t xml:space="preserve">o </w:t>
      </w:r>
      <w:r w:rsidRPr="00E060C9">
        <w:rPr>
          <w:sz w:val="22"/>
          <w:szCs w:val="22"/>
          <w:lang w:eastAsia="pl-PL"/>
        </w:rPr>
        <w:t xml:space="preserve">Działalności Gospodarczej, </w:t>
      </w:r>
      <w:r w:rsidRPr="00E060C9">
        <w:rPr>
          <w:sz w:val="22"/>
          <w:szCs w:val="22"/>
        </w:rPr>
        <w:t>posiadającym numer identyfikacyjny NIP _________________________________; REGON __________________________</w:t>
      </w:r>
    </w:p>
    <w:p w14:paraId="30FA22F3" w14:textId="77777777" w:rsidR="0013110C" w:rsidRPr="00E060C9" w:rsidRDefault="0013110C" w:rsidP="007B6160">
      <w:pPr>
        <w:shd w:val="clear" w:color="auto" w:fill="FFFFFF" w:themeFill="background1"/>
        <w:suppressAutoHyphens w:val="0"/>
        <w:spacing w:before="120"/>
        <w:jc w:val="both"/>
        <w:rPr>
          <w:sz w:val="22"/>
          <w:szCs w:val="22"/>
          <w:lang w:eastAsia="pl-PL"/>
        </w:rPr>
      </w:pPr>
      <w:r w:rsidRPr="00E060C9">
        <w:rPr>
          <w:sz w:val="22"/>
          <w:szCs w:val="22"/>
          <w:lang w:eastAsia="pl-PL"/>
        </w:rPr>
        <w:t xml:space="preserve">reprezentowanymi przez _______________________________________________, działającego na podstawie pełnomocnictwa z dnia _________ r. </w:t>
      </w:r>
    </w:p>
    <w:p w14:paraId="071B7EBA" w14:textId="77777777" w:rsidR="0013110C" w:rsidRPr="00E060C9" w:rsidRDefault="0013110C" w:rsidP="007B6160">
      <w:pPr>
        <w:shd w:val="clear" w:color="auto" w:fill="FFFFFF" w:themeFill="background1"/>
        <w:suppressAutoHyphens w:val="0"/>
        <w:spacing w:before="120"/>
        <w:rPr>
          <w:sz w:val="22"/>
          <w:szCs w:val="22"/>
          <w:lang w:eastAsia="pl-PL"/>
        </w:rPr>
      </w:pPr>
    </w:p>
    <w:p w14:paraId="7D196D81" w14:textId="3B15ED79" w:rsidR="003531E3" w:rsidRPr="00E060C9" w:rsidRDefault="0013110C" w:rsidP="003531E3">
      <w:pPr>
        <w:spacing w:before="120"/>
        <w:jc w:val="center"/>
        <w:rPr>
          <w:b/>
          <w:bCs/>
          <w:sz w:val="22"/>
          <w:szCs w:val="22"/>
        </w:rPr>
      </w:pPr>
      <w:r w:rsidRPr="00E060C9">
        <w:rPr>
          <w:sz w:val="22"/>
          <w:szCs w:val="22"/>
          <w:lang w:eastAsia="pl-PL"/>
        </w:rPr>
        <w:t xml:space="preserve">w wyniku dokonania wyboru oferty Wykonawcy jako oferty najkorzystniejszej („Oferta”), złożonej w postępowaniu o udzielenie zamówienia publicznego na </w:t>
      </w:r>
      <w:r w:rsidR="003531E3" w:rsidRPr="00E060C9">
        <w:rPr>
          <w:b/>
          <w:bCs/>
          <w:i/>
          <w:sz w:val="22"/>
          <w:szCs w:val="22"/>
        </w:rPr>
        <w:t>„Ochrona czynna torfowisk w rezerwatach przyrody Bagno Mostki i Żurawie Bagno” Pakiet</w:t>
      </w:r>
      <w:r w:rsidR="00555D7D" w:rsidRPr="00E060C9">
        <w:rPr>
          <w:b/>
          <w:bCs/>
          <w:i/>
          <w:sz w:val="22"/>
          <w:szCs w:val="22"/>
        </w:rPr>
        <w:t xml:space="preserve"> nr….</w:t>
      </w:r>
      <w:r w:rsidR="003531E3" w:rsidRPr="00E060C9">
        <w:rPr>
          <w:b/>
          <w:bCs/>
          <w:i/>
          <w:sz w:val="22"/>
          <w:szCs w:val="22"/>
        </w:rPr>
        <w:t xml:space="preserve"> </w:t>
      </w:r>
    </w:p>
    <w:p w14:paraId="4A53EADA" w14:textId="1CCEB533" w:rsidR="00837C5A" w:rsidRPr="00E060C9" w:rsidRDefault="0013110C" w:rsidP="00FB4576">
      <w:pPr>
        <w:shd w:val="clear" w:color="auto" w:fill="FFFFFF" w:themeFill="background1"/>
        <w:suppressAutoHyphens w:val="0"/>
        <w:spacing w:before="120"/>
        <w:jc w:val="both"/>
        <w:rPr>
          <w:sz w:val="22"/>
          <w:szCs w:val="22"/>
          <w:lang w:eastAsia="pl-PL"/>
        </w:rPr>
      </w:pPr>
      <w:r w:rsidRPr="00E060C9">
        <w:rPr>
          <w:sz w:val="22"/>
          <w:szCs w:val="22"/>
          <w:lang w:eastAsia="pl-PL"/>
        </w:rPr>
        <w:t xml:space="preserve">przeprowadzonym w trybie </w:t>
      </w:r>
      <w:r w:rsidR="00B7709C" w:rsidRPr="00E060C9">
        <w:rPr>
          <w:sz w:val="22"/>
          <w:szCs w:val="22"/>
          <w:lang w:eastAsia="pl-PL"/>
        </w:rPr>
        <w:t>przetargu nieograniczonego</w:t>
      </w:r>
      <w:r w:rsidRPr="00E060C9">
        <w:rPr>
          <w:sz w:val="22"/>
          <w:szCs w:val="22"/>
          <w:lang w:eastAsia="pl-PL"/>
        </w:rPr>
        <w:t xml:space="preserve"> („Postępowanie”), na podstawie przepisów ustawy z dnia 11 września 2019 r. Prawo zamówień publicznych (</w:t>
      </w:r>
      <w:r w:rsidR="0092759C" w:rsidRPr="00E060C9">
        <w:rPr>
          <w:sz w:val="22"/>
          <w:szCs w:val="22"/>
          <w:lang w:eastAsia="pl-PL"/>
        </w:rPr>
        <w:t>tekst jedn.: Dz. U. z 202</w:t>
      </w:r>
      <w:r w:rsidR="0097569A" w:rsidRPr="00E060C9">
        <w:rPr>
          <w:sz w:val="22"/>
          <w:szCs w:val="22"/>
          <w:lang w:eastAsia="pl-PL"/>
        </w:rPr>
        <w:t>6</w:t>
      </w:r>
      <w:r w:rsidR="0092759C" w:rsidRPr="00E060C9">
        <w:rPr>
          <w:sz w:val="22"/>
          <w:szCs w:val="22"/>
          <w:lang w:eastAsia="pl-PL"/>
        </w:rPr>
        <w:t xml:space="preserve"> r. poz.</w:t>
      </w:r>
      <w:r w:rsidR="0097569A" w:rsidRPr="00E060C9">
        <w:rPr>
          <w:sz w:val="22"/>
          <w:szCs w:val="22"/>
          <w:lang w:eastAsia="pl-PL"/>
        </w:rPr>
        <w:t xml:space="preserve"> 793</w:t>
      </w:r>
      <w:r w:rsidRPr="00E060C9">
        <w:rPr>
          <w:sz w:val="22"/>
          <w:szCs w:val="22"/>
          <w:lang w:eastAsia="pl-PL"/>
        </w:rPr>
        <w:t>– „PZP”)</w:t>
      </w:r>
      <w:r w:rsidR="00992D76" w:rsidRPr="00E060C9">
        <w:rPr>
          <w:sz w:val="22"/>
          <w:szCs w:val="22"/>
          <w:lang w:eastAsia="pl-PL"/>
        </w:rPr>
        <w:t xml:space="preserve"> pomiędzy Zamawiającym, a Wykonawcą (łącznie: „Strony”)</w:t>
      </w:r>
      <w:r w:rsidRPr="00E060C9">
        <w:rPr>
          <w:sz w:val="22"/>
          <w:szCs w:val="22"/>
          <w:lang w:eastAsia="pl-PL"/>
        </w:rPr>
        <w:t xml:space="preserve"> została zawarta umowa („Umowa”) następującej treści:</w:t>
      </w:r>
    </w:p>
    <w:p w14:paraId="202BD44C" w14:textId="77777777" w:rsidR="00C243CF" w:rsidRPr="00E060C9" w:rsidRDefault="00C243CF" w:rsidP="007B6160">
      <w:pPr>
        <w:shd w:val="clear" w:color="auto" w:fill="FFFFFF" w:themeFill="background1"/>
        <w:suppressAutoHyphens w:val="0"/>
        <w:spacing w:before="120"/>
        <w:jc w:val="both"/>
        <w:rPr>
          <w:b/>
          <w:sz w:val="22"/>
          <w:szCs w:val="22"/>
          <w:lang w:eastAsia="pl-PL"/>
        </w:rPr>
      </w:pPr>
    </w:p>
    <w:p w14:paraId="17F5BC66" w14:textId="77777777" w:rsidR="00576FF1" w:rsidRDefault="00576FF1" w:rsidP="007B6160">
      <w:pPr>
        <w:shd w:val="clear" w:color="auto" w:fill="FFFFFF" w:themeFill="background1"/>
        <w:suppressAutoHyphens w:val="0"/>
        <w:spacing w:before="120"/>
        <w:jc w:val="center"/>
        <w:rPr>
          <w:b/>
          <w:sz w:val="22"/>
          <w:szCs w:val="22"/>
          <w:lang w:eastAsia="pl-PL"/>
        </w:rPr>
      </w:pPr>
    </w:p>
    <w:p w14:paraId="510FDCFB" w14:textId="7F87CDF9"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lastRenderedPageBreak/>
        <w:t>§ 1</w:t>
      </w:r>
      <w:r w:rsidRPr="00E060C9">
        <w:rPr>
          <w:b/>
          <w:sz w:val="22"/>
          <w:szCs w:val="22"/>
          <w:lang w:eastAsia="pl-PL"/>
        </w:rPr>
        <w:br/>
        <w:t>Przedmiot Umowy</w:t>
      </w:r>
    </w:p>
    <w:p w14:paraId="73C47EF2" w14:textId="3EC6BBF7" w:rsidR="003531E3" w:rsidRPr="00E060C9" w:rsidRDefault="003531E3" w:rsidP="003531E3">
      <w:pPr>
        <w:numPr>
          <w:ilvl w:val="0"/>
          <w:numId w:val="5"/>
        </w:numPr>
        <w:spacing w:line="300" w:lineRule="auto"/>
        <w:jc w:val="both"/>
        <w:rPr>
          <w:sz w:val="22"/>
          <w:szCs w:val="22"/>
        </w:rPr>
      </w:pPr>
      <w:r w:rsidRPr="00E060C9">
        <w:rPr>
          <w:sz w:val="22"/>
          <w:szCs w:val="22"/>
        </w:rPr>
        <w:t>Na zlecenie Zamawiającego Wykonawca zobowiązuje się wykonać działania ochronne (prace) polegające na usunięciu (wycięciu) nalotów i odrostów drzew i krzewów z terenu torfowiska zlokalizowanego w rezerwacie przyrody Bagno Mostki</w:t>
      </w:r>
      <w:r w:rsidR="00576FF1">
        <w:rPr>
          <w:sz w:val="22"/>
          <w:szCs w:val="22"/>
        </w:rPr>
        <w:t xml:space="preserve">/ Żurawie Bagno </w:t>
      </w:r>
      <w:r w:rsidRPr="00E060C9">
        <w:rPr>
          <w:sz w:val="22"/>
          <w:szCs w:val="22"/>
        </w:rPr>
        <w:t>, których zakres i rozmiar określone zostały w załączniku nr 1 do umowy pn. „Opis przedmiotu zamówienia”, stanowiącym</w:t>
      </w:r>
      <w:r w:rsidRPr="00E060C9">
        <w:rPr>
          <w:i/>
          <w:sz w:val="22"/>
          <w:szCs w:val="22"/>
        </w:rPr>
        <w:t xml:space="preserve"> </w:t>
      </w:r>
      <w:r w:rsidRPr="00E060C9">
        <w:rPr>
          <w:sz w:val="22"/>
          <w:szCs w:val="22"/>
        </w:rPr>
        <w:t>integralną część umowy.</w:t>
      </w:r>
    </w:p>
    <w:p w14:paraId="5446EE3F" w14:textId="77777777" w:rsidR="003531E3" w:rsidRPr="00E060C9" w:rsidRDefault="003531E3" w:rsidP="003531E3">
      <w:pPr>
        <w:numPr>
          <w:ilvl w:val="0"/>
          <w:numId w:val="5"/>
        </w:numPr>
        <w:spacing w:line="300" w:lineRule="auto"/>
        <w:jc w:val="both"/>
        <w:rPr>
          <w:sz w:val="22"/>
          <w:szCs w:val="22"/>
        </w:rPr>
      </w:pPr>
      <w:bookmarkStart w:id="0" w:name="_Hlk104446326"/>
      <w:r w:rsidRPr="00E060C9">
        <w:rPr>
          <w:sz w:val="22"/>
          <w:szCs w:val="22"/>
        </w:rPr>
        <w:t xml:space="preserve">Wykonawca oświadcza, iż </w:t>
      </w:r>
      <w:bookmarkEnd w:id="0"/>
      <w:r w:rsidRPr="00E060C9">
        <w:rPr>
          <w:sz w:val="22"/>
          <w:szCs w:val="22"/>
        </w:rPr>
        <w:t xml:space="preserve">posiada niezbędną wiedzę i doświadczenie, potencjał ekonomiczny i techniczny, a także pracowników zdolnych do wykonania działań ochronnych zgodnie z warunkami Zamawiającego. </w:t>
      </w:r>
    </w:p>
    <w:p w14:paraId="402EB9AF" w14:textId="77777777" w:rsidR="003531E3" w:rsidRPr="00E060C9" w:rsidRDefault="003531E3" w:rsidP="003531E3">
      <w:pPr>
        <w:numPr>
          <w:ilvl w:val="0"/>
          <w:numId w:val="5"/>
        </w:numPr>
        <w:spacing w:line="300" w:lineRule="auto"/>
        <w:jc w:val="both"/>
        <w:rPr>
          <w:sz w:val="22"/>
          <w:szCs w:val="22"/>
        </w:rPr>
      </w:pPr>
      <w:r w:rsidRPr="00E060C9">
        <w:rPr>
          <w:sz w:val="22"/>
          <w:szCs w:val="22"/>
        </w:rPr>
        <w:t>Wykonawca oświadcza, iż zapoznał się z terenem objętym pracami i posiada niezbędny do spełnienia świadczenia sprzęt techniczny.</w:t>
      </w:r>
    </w:p>
    <w:p w14:paraId="21A007D1" w14:textId="2BCD4986" w:rsidR="0013110C" w:rsidRPr="00E060C9" w:rsidRDefault="0013110C" w:rsidP="007B6160">
      <w:pPr>
        <w:numPr>
          <w:ilvl w:val="0"/>
          <w:numId w:val="5"/>
        </w:numPr>
        <w:shd w:val="clear" w:color="auto" w:fill="FFFFFF" w:themeFill="background1"/>
        <w:suppressAutoHyphens w:val="0"/>
        <w:spacing w:before="120"/>
        <w:ind w:left="567" w:hanging="567"/>
        <w:jc w:val="both"/>
        <w:rPr>
          <w:sz w:val="22"/>
          <w:szCs w:val="22"/>
          <w:shd w:val="clear" w:color="auto" w:fill="FFFF00"/>
          <w:lang w:eastAsia="pl-PL"/>
        </w:rPr>
      </w:pPr>
      <w:r w:rsidRPr="00E060C9">
        <w:rPr>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E060C9">
        <w:rPr>
          <w:sz w:val="22"/>
          <w:szCs w:val="22"/>
          <w:lang w:eastAsia="pl-PL"/>
        </w:rPr>
        <w:t>SWZ</w:t>
      </w:r>
      <w:r w:rsidRPr="00E060C9">
        <w:rPr>
          <w:sz w:val="22"/>
          <w:szCs w:val="22"/>
          <w:lang w:eastAsia="pl-PL"/>
        </w:rPr>
        <w:t xml:space="preserve">. Wykonawca oświadcza, iż zapoznał się z dokumentami wskazanymi w zdaniu poprzednim. </w:t>
      </w:r>
    </w:p>
    <w:p w14:paraId="40E4ED4C" w14:textId="77777777" w:rsidR="004A4973" w:rsidRPr="00E060C9" w:rsidRDefault="004A4973" w:rsidP="007B6160">
      <w:pPr>
        <w:numPr>
          <w:ilvl w:val="0"/>
          <w:numId w:val="5"/>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380C4750" w14:textId="77777777" w:rsidR="00174D5D" w:rsidRPr="00E060C9" w:rsidRDefault="00174D5D" w:rsidP="007B6160">
      <w:pPr>
        <w:shd w:val="clear" w:color="auto" w:fill="FFFFFF" w:themeFill="background1"/>
        <w:suppressAutoHyphens w:val="0"/>
        <w:spacing w:before="120"/>
        <w:ind w:left="567"/>
        <w:jc w:val="both"/>
        <w:rPr>
          <w:sz w:val="22"/>
          <w:szCs w:val="22"/>
          <w:lang w:eastAsia="pl-PL"/>
        </w:rPr>
      </w:pPr>
    </w:p>
    <w:p w14:paraId="5180A61B" w14:textId="4D74AA28"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w:t>
      </w:r>
      <w:r w:rsidR="000C3DCB" w:rsidRPr="00E060C9">
        <w:rPr>
          <w:b/>
          <w:sz w:val="22"/>
          <w:szCs w:val="22"/>
          <w:lang w:eastAsia="pl-PL"/>
        </w:rPr>
        <w:t>2</w:t>
      </w:r>
      <w:r w:rsidRPr="00E060C9">
        <w:rPr>
          <w:b/>
          <w:sz w:val="22"/>
          <w:szCs w:val="22"/>
          <w:lang w:eastAsia="pl-PL"/>
        </w:rPr>
        <w:br/>
        <w:t>Zlec</w:t>
      </w:r>
      <w:r w:rsidR="001D5CEC">
        <w:rPr>
          <w:b/>
          <w:sz w:val="22"/>
          <w:szCs w:val="22"/>
          <w:lang w:eastAsia="pl-PL"/>
        </w:rPr>
        <w:t>e</w:t>
      </w:r>
      <w:r w:rsidRPr="00E060C9">
        <w:rPr>
          <w:b/>
          <w:sz w:val="22"/>
          <w:szCs w:val="22"/>
          <w:lang w:eastAsia="pl-PL"/>
        </w:rPr>
        <w:t>nie prac</w:t>
      </w:r>
    </w:p>
    <w:p w14:paraId="3B4CAFF5" w14:textId="77777777" w:rsidR="00E662A8" w:rsidRPr="00E060C9" w:rsidRDefault="00E662A8" w:rsidP="004C311A">
      <w:pPr>
        <w:numPr>
          <w:ilvl w:val="0"/>
          <w:numId w:val="26"/>
        </w:numPr>
        <w:spacing w:line="300" w:lineRule="auto"/>
        <w:jc w:val="both"/>
        <w:rPr>
          <w:sz w:val="22"/>
          <w:szCs w:val="22"/>
        </w:rPr>
      </w:pPr>
      <w:r w:rsidRPr="00E060C9">
        <w:rPr>
          <w:sz w:val="22"/>
          <w:szCs w:val="22"/>
        </w:rPr>
        <w:t xml:space="preserve">Zamawiający przekaże Wykonawcy teren objęty działaniami ochronnymi, przed terminem rozpoczęcia prac, w formie protokołu przekazania – przejęcia terenu, sporządzonego na gruncie z udziałem upoważnionych przedstawicieli Stron. </w:t>
      </w:r>
    </w:p>
    <w:p w14:paraId="08072532" w14:textId="77777777" w:rsidR="00E662A8" w:rsidRPr="00E060C9" w:rsidRDefault="00E662A8" w:rsidP="004C311A">
      <w:pPr>
        <w:numPr>
          <w:ilvl w:val="0"/>
          <w:numId w:val="26"/>
        </w:numPr>
        <w:spacing w:line="300" w:lineRule="auto"/>
        <w:jc w:val="both"/>
        <w:rPr>
          <w:sz w:val="22"/>
          <w:szCs w:val="22"/>
        </w:rPr>
      </w:pPr>
      <w:r w:rsidRPr="00E060C9">
        <w:rPr>
          <w:sz w:val="22"/>
          <w:szCs w:val="22"/>
        </w:rPr>
        <w:t xml:space="preserve">Termin przekazania terenu wyznaczy Zamawiający. Warunkiem rozpoczęcia prac przez Wykonawcę jest protokolarne przejęcie terenu prac. </w:t>
      </w:r>
    </w:p>
    <w:p w14:paraId="152AA4D1" w14:textId="77777777" w:rsidR="00E662A8" w:rsidRPr="00E060C9" w:rsidRDefault="00E662A8" w:rsidP="004C311A">
      <w:pPr>
        <w:numPr>
          <w:ilvl w:val="0"/>
          <w:numId w:val="26"/>
        </w:numPr>
        <w:spacing w:line="300" w:lineRule="auto"/>
        <w:jc w:val="both"/>
        <w:rPr>
          <w:sz w:val="22"/>
          <w:szCs w:val="22"/>
        </w:rPr>
      </w:pPr>
      <w:r w:rsidRPr="00E060C9">
        <w:rPr>
          <w:sz w:val="22"/>
          <w:szCs w:val="22"/>
        </w:rPr>
        <w:t>Wykonawca jest zobowiązany do:</w:t>
      </w:r>
    </w:p>
    <w:p w14:paraId="20019B80" w14:textId="77777777" w:rsidR="00E662A8" w:rsidRPr="00E060C9" w:rsidRDefault="00E662A8" w:rsidP="004C311A">
      <w:pPr>
        <w:numPr>
          <w:ilvl w:val="0"/>
          <w:numId w:val="27"/>
        </w:numPr>
        <w:spacing w:line="300" w:lineRule="auto"/>
        <w:jc w:val="both"/>
        <w:rPr>
          <w:sz w:val="22"/>
          <w:szCs w:val="22"/>
        </w:rPr>
      </w:pPr>
      <w:r w:rsidRPr="00E060C9">
        <w:rPr>
          <w:sz w:val="22"/>
          <w:szCs w:val="22"/>
        </w:rPr>
        <w:t xml:space="preserve">wykonania działań ochronnych samodzielnie i na własny koszt, </w:t>
      </w:r>
    </w:p>
    <w:p w14:paraId="78B75277" w14:textId="77777777" w:rsidR="00E662A8" w:rsidRPr="00E060C9" w:rsidRDefault="00E662A8" w:rsidP="004C311A">
      <w:pPr>
        <w:numPr>
          <w:ilvl w:val="0"/>
          <w:numId w:val="27"/>
        </w:numPr>
        <w:spacing w:line="300" w:lineRule="auto"/>
        <w:jc w:val="both"/>
        <w:rPr>
          <w:sz w:val="22"/>
          <w:szCs w:val="22"/>
        </w:rPr>
      </w:pPr>
      <w:r w:rsidRPr="00E060C9">
        <w:rPr>
          <w:sz w:val="22"/>
          <w:szCs w:val="22"/>
        </w:rPr>
        <w:t>zgłoszenia Zamawiającemu każdego przypadku wykonywania działań ochronnych w terminie nie później niż trzy dni przed rozpoczęciem prac,</w:t>
      </w:r>
    </w:p>
    <w:p w14:paraId="2BE39EAF" w14:textId="77777777" w:rsidR="00E662A8" w:rsidRPr="00E060C9" w:rsidRDefault="00E662A8" w:rsidP="004C311A">
      <w:pPr>
        <w:numPr>
          <w:ilvl w:val="0"/>
          <w:numId w:val="27"/>
        </w:numPr>
        <w:spacing w:line="300" w:lineRule="auto"/>
        <w:jc w:val="both"/>
        <w:rPr>
          <w:sz w:val="22"/>
          <w:szCs w:val="22"/>
        </w:rPr>
      </w:pPr>
      <w:r w:rsidRPr="00E060C9">
        <w:rPr>
          <w:sz w:val="22"/>
          <w:szCs w:val="22"/>
        </w:rPr>
        <w:t>przekazania informacji o zakończonych pracach i potwierdzenia gotowości do ich odbioru.</w:t>
      </w:r>
    </w:p>
    <w:p w14:paraId="28556AFE" w14:textId="45C69073" w:rsidR="00E662A8" w:rsidRPr="00E060C9" w:rsidRDefault="00E662A8" w:rsidP="00F424C4">
      <w:pPr>
        <w:spacing w:line="300" w:lineRule="auto"/>
        <w:ind w:left="709" w:hanging="425"/>
        <w:jc w:val="both"/>
        <w:rPr>
          <w:sz w:val="22"/>
          <w:szCs w:val="22"/>
        </w:rPr>
      </w:pPr>
      <w:r w:rsidRPr="00E060C9">
        <w:rPr>
          <w:sz w:val="22"/>
          <w:szCs w:val="22"/>
        </w:rPr>
        <w:t>4)</w:t>
      </w:r>
      <w:r w:rsidRPr="00E060C9">
        <w:rPr>
          <w:sz w:val="22"/>
          <w:szCs w:val="22"/>
        </w:rPr>
        <w:tab/>
        <w:t xml:space="preserve">przedłożenia na każde wezwanie Zamawiającego w wyznaczonym w tym wezwaniu terminie dowodów potwierdzających spełnienie wymogu zatrudnienia na podstawie umowy o pracę </w:t>
      </w:r>
      <w:r w:rsidR="00F424C4">
        <w:rPr>
          <w:sz w:val="22"/>
          <w:szCs w:val="22"/>
        </w:rPr>
        <w:t xml:space="preserve">pilarzy </w:t>
      </w:r>
      <w:r w:rsidRPr="00E060C9">
        <w:rPr>
          <w:sz w:val="22"/>
          <w:szCs w:val="22"/>
        </w:rPr>
        <w:t xml:space="preserve">tj. poświadczoną za zgodność z oryginałem przez Wykonawcę kopię umów o pracę osób wykonujących </w:t>
      </w:r>
      <w:r w:rsidR="00F424C4">
        <w:rPr>
          <w:sz w:val="22"/>
          <w:szCs w:val="22"/>
        </w:rPr>
        <w:t>ścinkę drzew</w:t>
      </w:r>
      <w:r w:rsidRPr="00E060C9">
        <w:rPr>
          <w:sz w:val="22"/>
          <w:szCs w:val="22"/>
        </w:rPr>
        <w:t>, (wraz</w:t>
      </w:r>
      <w:r w:rsidR="00F424C4">
        <w:rPr>
          <w:sz w:val="22"/>
          <w:szCs w:val="22"/>
        </w:rPr>
        <w:t xml:space="preserve"> </w:t>
      </w:r>
      <w:r w:rsidRPr="00E060C9">
        <w:rPr>
          <w:sz w:val="22"/>
          <w:szCs w:val="22"/>
        </w:rPr>
        <w:t xml:space="preserve">z dokumentem regulującym zakres obowiązków, jeżeli został sporządzony). Kopie umów powinny zostać zanonimizowane w sposób </w:t>
      </w:r>
      <w:r w:rsidRPr="00A42935">
        <w:rPr>
          <w:b/>
          <w:bCs/>
          <w:sz w:val="22"/>
          <w:szCs w:val="22"/>
        </w:rPr>
        <w:t>zapewniający ochronę danych osobowych pracowników, zgodnie z przepisami ustawy z dnia 29 sierpnia 1997 r.</w:t>
      </w:r>
      <w:r w:rsidRPr="00E060C9">
        <w:rPr>
          <w:sz w:val="22"/>
          <w:szCs w:val="22"/>
        </w:rPr>
        <w:t xml:space="preserve"> </w:t>
      </w:r>
    </w:p>
    <w:p w14:paraId="6FF658A1" w14:textId="77777777" w:rsidR="00E662A8" w:rsidRPr="00E060C9" w:rsidRDefault="00E662A8" w:rsidP="00E662A8">
      <w:pPr>
        <w:spacing w:line="300" w:lineRule="auto"/>
        <w:ind w:left="709" w:hanging="1"/>
        <w:jc w:val="both"/>
        <w:rPr>
          <w:sz w:val="22"/>
          <w:szCs w:val="22"/>
        </w:rPr>
      </w:pPr>
      <w:r w:rsidRPr="00E060C9">
        <w:rPr>
          <w:sz w:val="22"/>
          <w:szCs w:val="22"/>
        </w:rPr>
        <w:lastRenderedPageBreak/>
        <w:t>o ochronie danych osobowych (tj. w szczególności  bez adresów, nr PESEL pracowników). Imię i nazwisko pracownika nie podlega anonimizacji. Informacje takie jak: strony, data zawarcia umowy, rodzaj umowy o pracę i wymiar czasu pracy powinny być możliwe do zidentyfikowania;</w:t>
      </w:r>
    </w:p>
    <w:p w14:paraId="58B307D5" w14:textId="77777777" w:rsidR="00E662A8" w:rsidRPr="00E060C9" w:rsidRDefault="00E662A8" w:rsidP="004C311A">
      <w:pPr>
        <w:numPr>
          <w:ilvl w:val="0"/>
          <w:numId w:val="26"/>
        </w:numPr>
        <w:spacing w:line="300" w:lineRule="auto"/>
        <w:jc w:val="both"/>
        <w:rPr>
          <w:sz w:val="22"/>
          <w:szCs w:val="22"/>
        </w:rPr>
      </w:pPr>
      <w:r w:rsidRPr="00E060C9">
        <w:rPr>
          <w:sz w:val="22"/>
          <w:szCs w:val="22"/>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działania ochronne.</w:t>
      </w:r>
    </w:p>
    <w:p w14:paraId="67404D38" w14:textId="6BBBF47C" w:rsidR="00E662A8" w:rsidRPr="00E060C9" w:rsidRDefault="00E662A8" w:rsidP="004C311A">
      <w:pPr>
        <w:numPr>
          <w:ilvl w:val="0"/>
          <w:numId w:val="26"/>
        </w:numPr>
        <w:spacing w:line="300" w:lineRule="auto"/>
        <w:jc w:val="both"/>
        <w:rPr>
          <w:sz w:val="22"/>
          <w:szCs w:val="22"/>
        </w:rPr>
      </w:pPr>
      <w:r w:rsidRPr="00E060C9">
        <w:rPr>
          <w:sz w:val="22"/>
          <w:szCs w:val="22"/>
        </w:rPr>
        <w:t>Wymagania Zamawiającego dotyczące zatrudnienia osób na umowę o pracę przez Wykonawcę lub podwykonawcę. W ramach Przedmiotu świadczenia Zamawiający wskazuje następujące czynności, których realizacja musi następować w ramach art. 22 §1 Umowy o pracę w rozumieniu przepisów ustawy z dnia 26.06.1974r. – Kodeks pracy (t.j. Dz.U. z 202</w:t>
      </w:r>
      <w:r w:rsidR="0097569A" w:rsidRPr="00E060C9">
        <w:rPr>
          <w:sz w:val="22"/>
          <w:szCs w:val="22"/>
        </w:rPr>
        <w:t>5</w:t>
      </w:r>
      <w:r w:rsidRPr="00E060C9">
        <w:rPr>
          <w:sz w:val="22"/>
          <w:szCs w:val="22"/>
        </w:rPr>
        <w:t xml:space="preserve"> poz.</w:t>
      </w:r>
      <w:r w:rsidR="0097569A" w:rsidRPr="00E060C9">
        <w:rPr>
          <w:sz w:val="22"/>
          <w:szCs w:val="22"/>
        </w:rPr>
        <w:t xml:space="preserve"> 277</w:t>
      </w:r>
      <w:r w:rsidRPr="00E060C9">
        <w:rPr>
          <w:sz w:val="22"/>
          <w:szCs w:val="22"/>
        </w:rPr>
        <w:t>) wykonywane przez: pracowników fizycznych przy realizacji wycinki, operatorów sprzętu objęte zakresem zamówienia. Wyjątkiem będą przypadki wynikające z przepisów prawa w tym takie czynności, które są wykonywane przez osoby w ramach prowadzonej przez nie działalności gospodarczej.</w:t>
      </w:r>
    </w:p>
    <w:p w14:paraId="28DF4B31" w14:textId="77777777" w:rsidR="00E662A8" w:rsidRPr="00E060C9" w:rsidRDefault="00E662A8" w:rsidP="00E662A8">
      <w:pPr>
        <w:spacing w:line="300" w:lineRule="auto"/>
        <w:jc w:val="center"/>
        <w:rPr>
          <w:b/>
          <w:sz w:val="22"/>
          <w:szCs w:val="22"/>
        </w:rPr>
      </w:pPr>
    </w:p>
    <w:p w14:paraId="09E33366" w14:textId="77777777" w:rsidR="008E4163" w:rsidRPr="00E060C9" w:rsidRDefault="008E4163" w:rsidP="007B6160">
      <w:pPr>
        <w:shd w:val="clear" w:color="auto" w:fill="FFFFFF" w:themeFill="background1"/>
        <w:suppressAutoHyphens w:val="0"/>
        <w:spacing w:before="120"/>
        <w:ind w:left="567" w:hanging="567"/>
        <w:jc w:val="both"/>
        <w:rPr>
          <w:bCs/>
          <w:iCs/>
          <w:color w:val="000000"/>
          <w:sz w:val="22"/>
          <w:szCs w:val="22"/>
          <w:lang w:eastAsia="pl-PL"/>
        </w:rPr>
      </w:pPr>
    </w:p>
    <w:p w14:paraId="3F47C1BA" w14:textId="7352F9CC"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3</w:t>
      </w:r>
      <w:r w:rsidRPr="00E060C9">
        <w:rPr>
          <w:b/>
          <w:color w:val="000000"/>
          <w:sz w:val="22"/>
          <w:szCs w:val="22"/>
          <w:lang w:eastAsia="pl-PL"/>
        </w:rPr>
        <w:br/>
        <w:t>Okres realizacji Przedmiotu Umowy</w:t>
      </w:r>
    </w:p>
    <w:p w14:paraId="17BC7948" w14:textId="384AF5BF" w:rsidR="003531E3" w:rsidRPr="00E060C9" w:rsidRDefault="004F5368" w:rsidP="004C311A">
      <w:pPr>
        <w:numPr>
          <w:ilvl w:val="0"/>
          <w:numId w:val="31"/>
        </w:numPr>
        <w:suppressAutoHyphens w:val="0"/>
        <w:spacing w:line="300" w:lineRule="auto"/>
        <w:ind w:left="360"/>
        <w:jc w:val="both"/>
        <w:rPr>
          <w:sz w:val="22"/>
          <w:szCs w:val="22"/>
          <w:lang w:eastAsia="pl-PL"/>
        </w:rPr>
      </w:pPr>
      <w:r w:rsidRPr="00E060C9">
        <w:rPr>
          <w:sz w:val="22"/>
          <w:szCs w:val="22"/>
          <w:lang w:eastAsia="pl-PL"/>
        </w:rPr>
        <w:t xml:space="preserve">Wykonanie działań ochronnych nastąpi w okresie od dnia podpisania umowy od dnia </w:t>
      </w:r>
      <w:r w:rsidR="00DB09E2">
        <w:rPr>
          <w:sz w:val="22"/>
          <w:szCs w:val="22"/>
          <w:lang w:eastAsia="pl-PL"/>
        </w:rPr>
        <w:t>26</w:t>
      </w:r>
      <w:r w:rsidRPr="00E060C9">
        <w:rPr>
          <w:sz w:val="22"/>
          <w:szCs w:val="22"/>
          <w:lang w:eastAsia="pl-PL"/>
        </w:rPr>
        <w:t>.</w:t>
      </w:r>
      <w:r w:rsidR="007C12D2">
        <w:rPr>
          <w:sz w:val="22"/>
          <w:szCs w:val="22"/>
          <w:lang w:eastAsia="pl-PL"/>
        </w:rPr>
        <w:t>10</w:t>
      </w:r>
      <w:r w:rsidRPr="00E060C9">
        <w:rPr>
          <w:sz w:val="22"/>
          <w:szCs w:val="22"/>
          <w:lang w:eastAsia="pl-PL"/>
        </w:rPr>
        <w:t xml:space="preserve">.2026 do </w:t>
      </w:r>
      <w:r w:rsidR="007C12D2">
        <w:rPr>
          <w:sz w:val="22"/>
          <w:szCs w:val="22"/>
          <w:lang w:eastAsia="pl-PL"/>
        </w:rPr>
        <w:t>2</w:t>
      </w:r>
      <w:r w:rsidR="00DB09E2">
        <w:rPr>
          <w:sz w:val="22"/>
          <w:szCs w:val="22"/>
          <w:lang w:eastAsia="pl-PL"/>
        </w:rPr>
        <w:t>5</w:t>
      </w:r>
      <w:r w:rsidRPr="00E060C9">
        <w:rPr>
          <w:sz w:val="22"/>
          <w:szCs w:val="22"/>
          <w:lang w:eastAsia="pl-PL"/>
        </w:rPr>
        <w:t>.</w:t>
      </w:r>
      <w:r w:rsidR="00AB3FFB">
        <w:rPr>
          <w:sz w:val="22"/>
          <w:szCs w:val="22"/>
          <w:lang w:eastAsia="pl-PL"/>
        </w:rPr>
        <w:t>1</w:t>
      </w:r>
      <w:r w:rsidR="007C12D2">
        <w:rPr>
          <w:sz w:val="22"/>
          <w:szCs w:val="22"/>
          <w:lang w:eastAsia="pl-PL"/>
        </w:rPr>
        <w:t>1</w:t>
      </w:r>
      <w:r w:rsidRPr="00E060C9">
        <w:rPr>
          <w:sz w:val="22"/>
          <w:szCs w:val="22"/>
          <w:lang w:eastAsia="pl-PL"/>
        </w:rPr>
        <w:t xml:space="preserve">.2026. Zamawiający szacuje, iż czas potrzebny na realizację przedmiotowej umowy, to około </w:t>
      </w:r>
      <w:r w:rsidR="00DB09E2">
        <w:rPr>
          <w:sz w:val="22"/>
          <w:szCs w:val="22"/>
          <w:lang w:eastAsia="pl-PL"/>
        </w:rPr>
        <w:t>3</w:t>
      </w:r>
      <w:r w:rsidR="00932F76" w:rsidRPr="00E060C9">
        <w:rPr>
          <w:sz w:val="22"/>
          <w:szCs w:val="22"/>
          <w:lang w:eastAsia="pl-PL"/>
        </w:rPr>
        <w:t>0</w:t>
      </w:r>
      <w:r w:rsidRPr="00E060C9">
        <w:rPr>
          <w:sz w:val="22"/>
          <w:szCs w:val="22"/>
          <w:lang w:eastAsia="pl-PL"/>
        </w:rPr>
        <w:t xml:space="preserve"> dni kalendarzowych.</w:t>
      </w:r>
    </w:p>
    <w:p w14:paraId="348575DB" w14:textId="630CDD04" w:rsidR="003531E3" w:rsidRPr="00E060C9" w:rsidRDefault="003531E3" w:rsidP="004C311A">
      <w:pPr>
        <w:numPr>
          <w:ilvl w:val="0"/>
          <w:numId w:val="24"/>
        </w:numPr>
        <w:suppressAutoHyphens w:val="0"/>
        <w:spacing w:line="300" w:lineRule="auto"/>
        <w:ind w:left="360"/>
        <w:jc w:val="both"/>
        <w:rPr>
          <w:sz w:val="22"/>
          <w:szCs w:val="22"/>
          <w:lang w:eastAsia="pl-PL"/>
        </w:rPr>
      </w:pPr>
      <w:r w:rsidRPr="00E060C9">
        <w:rPr>
          <w:sz w:val="22"/>
          <w:szCs w:val="22"/>
          <w:lang w:eastAsia="pl-PL"/>
        </w:rPr>
        <w:t xml:space="preserve">Prace zostaną zrealizowane na powierzchni zgodnie z </w:t>
      </w:r>
      <w:r w:rsidR="00E662A8" w:rsidRPr="00E060C9">
        <w:rPr>
          <w:sz w:val="22"/>
          <w:szCs w:val="22"/>
          <w:lang w:eastAsia="pl-PL"/>
        </w:rPr>
        <w:t>załącznikiem graficznym</w:t>
      </w:r>
      <w:r w:rsidR="00576FF1">
        <w:rPr>
          <w:sz w:val="22"/>
          <w:szCs w:val="22"/>
          <w:lang w:eastAsia="pl-PL"/>
        </w:rPr>
        <w:t xml:space="preserve"> do OPZ ( załącznik 2.1.1. lub 2.2.1.)</w:t>
      </w:r>
    </w:p>
    <w:p w14:paraId="7F071CF5" w14:textId="77777777" w:rsidR="003531E3" w:rsidRPr="00E060C9" w:rsidRDefault="003531E3" w:rsidP="004C311A">
      <w:pPr>
        <w:numPr>
          <w:ilvl w:val="0"/>
          <w:numId w:val="24"/>
        </w:numPr>
        <w:suppressAutoHyphens w:val="0"/>
        <w:spacing w:line="300" w:lineRule="auto"/>
        <w:ind w:left="360"/>
        <w:jc w:val="both"/>
        <w:rPr>
          <w:sz w:val="22"/>
          <w:szCs w:val="22"/>
        </w:rPr>
      </w:pPr>
      <w:r w:rsidRPr="00E060C9">
        <w:rPr>
          <w:sz w:val="22"/>
          <w:szCs w:val="22"/>
          <w:lang w:eastAsia="pl-PL"/>
        </w:rPr>
        <w:t>Potwierdzeniem</w:t>
      </w:r>
      <w:r w:rsidRPr="00E060C9">
        <w:rPr>
          <w:sz w:val="22"/>
          <w:szCs w:val="22"/>
        </w:rPr>
        <w:t xml:space="preserve"> wykonania prac będzie sporządzenie protokołu odbioru i podpisanie go przez Zamawiającego i Wykonawcę.</w:t>
      </w:r>
    </w:p>
    <w:p w14:paraId="113A26C5" w14:textId="0312822A"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4</w:t>
      </w:r>
      <w:r w:rsidRPr="00E060C9">
        <w:rPr>
          <w:b/>
          <w:color w:val="000000"/>
          <w:sz w:val="22"/>
          <w:szCs w:val="22"/>
          <w:lang w:eastAsia="pl-PL"/>
        </w:rPr>
        <w:br/>
        <w:t>Obowiązki Zamawiającego</w:t>
      </w:r>
    </w:p>
    <w:p w14:paraId="7EEE052A" w14:textId="0719C182" w:rsidR="0013110C" w:rsidRPr="00E060C9" w:rsidRDefault="001D5CEC" w:rsidP="007B6160">
      <w:pPr>
        <w:shd w:val="clear" w:color="auto" w:fill="FFFFFF" w:themeFill="background1"/>
        <w:suppressAutoHyphens w:val="0"/>
        <w:spacing w:before="120"/>
        <w:jc w:val="both"/>
        <w:outlineLvl w:val="0"/>
        <w:rPr>
          <w:sz w:val="22"/>
          <w:szCs w:val="22"/>
          <w:lang w:eastAsia="pl-PL"/>
        </w:rPr>
      </w:pPr>
      <w:r>
        <w:rPr>
          <w:sz w:val="22"/>
          <w:szCs w:val="22"/>
          <w:lang w:eastAsia="pl-PL"/>
        </w:rPr>
        <w:t xml:space="preserve">1. </w:t>
      </w:r>
      <w:r w:rsidR="0013110C" w:rsidRPr="00E060C9">
        <w:rPr>
          <w:sz w:val="22"/>
          <w:szCs w:val="22"/>
          <w:lang w:eastAsia="pl-PL"/>
        </w:rPr>
        <w:t xml:space="preserve">W </w:t>
      </w:r>
      <w:r w:rsidR="00827034" w:rsidRPr="00E060C9">
        <w:rPr>
          <w:sz w:val="22"/>
          <w:szCs w:val="22"/>
          <w:lang w:eastAsia="pl-PL"/>
        </w:rPr>
        <w:t>trakcie</w:t>
      </w:r>
      <w:r w:rsidR="0013110C" w:rsidRPr="00E060C9">
        <w:rPr>
          <w:sz w:val="22"/>
          <w:szCs w:val="22"/>
          <w:lang w:eastAsia="pl-PL"/>
        </w:rPr>
        <w:t xml:space="preserve"> </w:t>
      </w:r>
      <w:r w:rsidR="00827034" w:rsidRPr="00E060C9">
        <w:rPr>
          <w:sz w:val="22"/>
          <w:szCs w:val="22"/>
          <w:lang w:eastAsia="pl-PL"/>
        </w:rPr>
        <w:t xml:space="preserve">realizacji </w:t>
      </w:r>
      <w:r w:rsidR="0013110C" w:rsidRPr="00E060C9">
        <w:rPr>
          <w:sz w:val="22"/>
          <w:szCs w:val="22"/>
          <w:lang w:eastAsia="pl-PL"/>
        </w:rPr>
        <w:t>Umowy Zamawiający zobowiązany jest:</w:t>
      </w:r>
    </w:p>
    <w:p w14:paraId="0C4925E8" w14:textId="540B1992"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współpracować z Wykonawcą w celu sprawnego i rzetelnego wykonania Przedmiotu Umowy;</w:t>
      </w:r>
    </w:p>
    <w:p w14:paraId="6D3FDC51" w14:textId="3C6A088E"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 xml:space="preserve">informować Wykonawcę o istotnych sprawach mogących mieć wpływ na realizację Przedmiotu Umowy, w tym w szczególności o planowanym zmniejszeniu zakresu prac objętych </w:t>
      </w:r>
      <w:r w:rsidR="00576FF1">
        <w:rPr>
          <w:sz w:val="22"/>
          <w:szCs w:val="22"/>
          <w:lang w:eastAsia="pl-PL"/>
        </w:rPr>
        <w:t>przedmiotem zamówienia</w:t>
      </w:r>
      <w:r w:rsidRPr="00E060C9">
        <w:rPr>
          <w:sz w:val="22"/>
          <w:szCs w:val="22"/>
          <w:lang w:eastAsia="pl-PL"/>
        </w:rPr>
        <w:t>;</w:t>
      </w:r>
    </w:p>
    <w:p w14:paraId="45F4019E" w14:textId="4AD706F4"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sz w:val="22"/>
          <w:szCs w:val="22"/>
          <w:lang w:eastAsia="pl-PL"/>
        </w:rPr>
      </w:pPr>
      <w:r w:rsidRPr="00E060C9">
        <w:rPr>
          <w:sz w:val="22"/>
          <w:szCs w:val="22"/>
          <w:lang w:eastAsia="pl-PL"/>
        </w:rPr>
        <w:t>przekazać Wykonawcy posiadane przez Zamawiającego informacje o znanych zagrożeniach mogących wystąpić na Obszarze Realizacji Pakietu; rodzajowo określony Wykaz zagrożeń</w:t>
      </w:r>
      <w:r w:rsidRPr="00E060C9">
        <w:rPr>
          <w:sz w:val="22"/>
          <w:szCs w:val="22"/>
        </w:rPr>
        <w:t xml:space="preserve"> występujących na Obszarze Realizacji Pakietu </w:t>
      </w:r>
      <w:r w:rsidRPr="00E060C9">
        <w:rPr>
          <w:sz w:val="22"/>
          <w:szCs w:val="22"/>
          <w:lang w:eastAsia="pl-PL"/>
        </w:rPr>
        <w:t>stanowi Załącznik Nr 2 do Umowy;</w:t>
      </w:r>
    </w:p>
    <w:p w14:paraId="32AE55BB" w14:textId="4A2271B2" w:rsidR="0013110C" w:rsidRPr="00E060C9" w:rsidRDefault="0013110C" w:rsidP="004C311A">
      <w:pPr>
        <w:numPr>
          <w:ilvl w:val="0"/>
          <w:numId w:val="6"/>
        </w:numPr>
        <w:shd w:val="clear" w:color="auto" w:fill="FFFFFF" w:themeFill="background1"/>
        <w:suppressAutoHyphens w:val="0"/>
        <w:spacing w:before="120"/>
        <w:ind w:left="567" w:hanging="567"/>
        <w:jc w:val="both"/>
        <w:outlineLvl w:val="0"/>
        <w:rPr>
          <w:b/>
          <w:color w:val="000000"/>
          <w:sz w:val="22"/>
          <w:szCs w:val="22"/>
          <w:lang w:eastAsia="pl-PL"/>
        </w:rPr>
      </w:pPr>
      <w:r w:rsidRPr="00E060C9">
        <w:rPr>
          <w:sz w:val="22"/>
          <w:szCs w:val="22"/>
          <w:lang w:eastAsia="pl-PL"/>
        </w:rPr>
        <w:t>dokonywać zapłaty należnego Wykonawcy wynagrodzenia, w terminach i na warunkach określonych w Umowie</w:t>
      </w:r>
      <w:r w:rsidR="00040187" w:rsidRPr="00E060C9">
        <w:rPr>
          <w:sz w:val="22"/>
          <w:szCs w:val="22"/>
          <w:lang w:eastAsia="pl-PL"/>
        </w:rPr>
        <w:t>.</w:t>
      </w:r>
    </w:p>
    <w:p w14:paraId="0AE4D22C" w14:textId="77777777" w:rsidR="00067311" w:rsidRPr="00E060C9" w:rsidRDefault="00067311" w:rsidP="007B6160">
      <w:pPr>
        <w:shd w:val="clear" w:color="auto" w:fill="FFFFFF" w:themeFill="background1"/>
        <w:suppressAutoHyphens w:val="0"/>
        <w:spacing w:before="120"/>
        <w:jc w:val="center"/>
        <w:rPr>
          <w:b/>
          <w:color w:val="000000"/>
          <w:sz w:val="22"/>
          <w:szCs w:val="22"/>
          <w:lang w:eastAsia="pl-PL"/>
        </w:rPr>
      </w:pPr>
    </w:p>
    <w:p w14:paraId="74018622" w14:textId="52768ACB" w:rsidR="0013110C" w:rsidRPr="00E060C9" w:rsidRDefault="0013110C" w:rsidP="007B6160">
      <w:pPr>
        <w:shd w:val="clear" w:color="auto" w:fill="FFFFFF" w:themeFill="background1"/>
        <w:suppressAutoHyphens w:val="0"/>
        <w:spacing w:before="120"/>
        <w:jc w:val="center"/>
        <w:rPr>
          <w:b/>
          <w:color w:val="000000"/>
          <w:sz w:val="22"/>
          <w:szCs w:val="22"/>
          <w:lang w:eastAsia="pl-PL"/>
        </w:rPr>
      </w:pPr>
      <w:r w:rsidRPr="00E060C9">
        <w:rPr>
          <w:b/>
          <w:color w:val="000000"/>
          <w:sz w:val="22"/>
          <w:szCs w:val="22"/>
          <w:lang w:eastAsia="pl-PL"/>
        </w:rPr>
        <w:lastRenderedPageBreak/>
        <w:t>§ </w:t>
      </w:r>
      <w:r w:rsidR="000C3DCB" w:rsidRPr="00E060C9">
        <w:rPr>
          <w:b/>
          <w:color w:val="000000"/>
          <w:sz w:val="22"/>
          <w:szCs w:val="22"/>
          <w:lang w:eastAsia="pl-PL"/>
        </w:rPr>
        <w:t>5</w:t>
      </w:r>
      <w:r w:rsidRPr="00E060C9">
        <w:rPr>
          <w:b/>
          <w:color w:val="000000"/>
          <w:sz w:val="22"/>
          <w:szCs w:val="22"/>
          <w:lang w:eastAsia="pl-PL"/>
        </w:rPr>
        <w:br/>
        <w:t>Obowiązki Wykonawcy – postanowienia ogólne</w:t>
      </w:r>
    </w:p>
    <w:p w14:paraId="7983C98C" w14:textId="2E70EF16"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E060C9">
        <w:rPr>
          <w:sz w:val="22"/>
          <w:szCs w:val="22"/>
          <w:lang w:eastAsia="pl-PL"/>
        </w:rPr>
        <w:t>SWZ</w:t>
      </w:r>
      <w:r w:rsidRPr="00E060C9">
        <w:rPr>
          <w:sz w:val="22"/>
          <w:szCs w:val="22"/>
          <w:lang w:eastAsia="pl-PL"/>
        </w:rPr>
        <w:t xml:space="preserve">. </w:t>
      </w:r>
    </w:p>
    <w:p w14:paraId="4FD80229"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E060C9">
        <w:rPr>
          <w:sz w:val="22"/>
          <w:szCs w:val="22"/>
          <w:lang w:eastAsia="pl-PL"/>
        </w:rPr>
        <w:t xml:space="preserve">. </w:t>
      </w:r>
    </w:p>
    <w:p w14:paraId="6A1EDE3E"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w:t>
      </w:r>
      <w:r w:rsidRPr="00E060C9">
        <w:rPr>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poniesie wszelkie koszty realizacji Przedmiotu Umowy, z zastrzeżeniem sytuacji, gdy w Umowie (w tym w SWZ) wyraźnie wskazano odmiennie. </w:t>
      </w:r>
    </w:p>
    <w:p w14:paraId="750FEC90" w14:textId="77777777" w:rsidR="0013110C" w:rsidRPr="00E060C9" w:rsidRDefault="0013110C" w:rsidP="004C311A">
      <w:pPr>
        <w:numPr>
          <w:ilvl w:val="0"/>
          <w:numId w:val="7"/>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zobowiązany jest do niezwłocznego informowania Zamawiającego o wypadkach przy pracy w rozumieniu przepisów prawa pracy zaistniałych w trakcie realizacji Przedmiotu Umowy. </w:t>
      </w:r>
    </w:p>
    <w:p w14:paraId="19BA576F" w14:textId="0FA5B976" w:rsidR="0009497D" w:rsidRPr="00CE1D90" w:rsidRDefault="0013110C" w:rsidP="00CE1D90">
      <w:pPr>
        <w:numPr>
          <w:ilvl w:val="0"/>
          <w:numId w:val="7"/>
        </w:numPr>
        <w:shd w:val="clear" w:color="auto" w:fill="FFFFFF" w:themeFill="background1"/>
        <w:suppressAutoHyphens w:val="0"/>
        <w:spacing w:before="120"/>
        <w:ind w:left="567" w:hanging="567"/>
        <w:jc w:val="both"/>
        <w:outlineLvl w:val="0"/>
        <w:rPr>
          <w:b/>
          <w:color w:val="000000"/>
          <w:sz w:val="22"/>
          <w:szCs w:val="22"/>
          <w:lang w:eastAsia="pl-PL"/>
        </w:rPr>
      </w:pPr>
      <w:r w:rsidRPr="00CE1D90">
        <w:rPr>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w:t>
      </w:r>
    </w:p>
    <w:p w14:paraId="7D4CB98F" w14:textId="1E613EED"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6</w:t>
      </w:r>
      <w:r w:rsidRPr="00E060C9">
        <w:rPr>
          <w:b/>
          <w:color w:val="000000"/>
          <w:sz w:val="22"/>
          <w:szCs w:val="22"/>
          <w:lang w:eastAsia="pl-PL"/>
        </w:rPr>
        <w:br/>
        <w:t xml:space="preserve">Obowiązki Wykonawcy </w:t>
      </w:r>
      <w:r w:rsidRPr="00E060C9">
        <w:rPr>
          <w:b/>
          <w:color w:val="000000"/>
          <w:sz w:val="22"/>
          <w:szCs w:val="22"/>
          <w:lang w:eastAsia="pl-PL"/>
        </w:rPr>
        <w:br/>
        <w:t xml:space="preserve">w zakresie technologii realizacji Przedmiotu Umowy </w:t>
      </w:r>
    </w:p>
    <w:p w14:paraId="03779B83" w14:textId="77777777"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i/>
          <w:color w:val="000000"/>
          <w:sz w:val="22"/>
          <w:szCs w:val="22"/>
          <w:lang w:eastAsia="pl-PL"/>
        </w:rPr>
      </w:pPr>
      <w:r w:rsidRPr="00E060C9">
        <w:rPr>
          <w:color w:val="000000"/>
          <w:sz w:val="22"/>
          <w:szCs w:val="22"/>
          <w:lang w:eastAsia="pl-PL"/>
        </w:rPr>
        <w:t>Wykonawca zobowiązany jest do wykonywania Przedmiotu Umowy wykorzystując techniki oraz technologie gwarantujące minimalizację strat i zanieczyszczeń w środowisku naturalnym</w:t>
      </w:r>
      <w:r w:rsidRPr="00E060C9">
        <w:rPr>
          <w:i/>
          <w:color w:val="000000"/>
          <w:sz w:val="22"/>
          <w:szCs w:val="22"/>
          <w:lang w:eastAsia="pl-PL"/>
        </w:rPr>
        <w:t>.</w:t>
      </w:r>
    </w:p>
    <w:p w14:paraId="1E95AE1C" w14:textId="0EBED517"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color w:val="000000"/>
          <w:sz w:val="22"/>
          <w:szCs w:val="22"/>
          <w:lang w:eastAsia="pl-PL"/>
        </w:rPr>
        <w:t xml:space="preserve">Wykonawca gwarantuje, że </w:t>
      </w:r>
      <w:r w:rsidRPr="00E060C9">
        <w:rPr>
          <w:rFonts w:eastAsia="Calibri"/>
          <w:sz w:val="22"/>
          <w:szCs w:val="22"/>
          <w:lang w:eastAsia="en-US"/>
        </w:rPr>
        <w:t>urządzenia techniczne, wykorzystywane przez Wykonawcę oraz jego podwykonawców do realizacji Przedmiotu Umowy będą:</w:t>
      </w:r>
    </w:p>
    <w:p w14:paraId="6F452084" w14:textId="77777777"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bCs/>
          <w:sz w:val="22"/>
          <w:szCs w:val="22"/>
          <w:lang w:eastAsia="en-US"/>
        </w:rPr>
      </w:pPr>
      <w:r w:rsidRPr="00E060C9">
        <w:rPr>
          <w:color w:val="000000"/>
          <w:sz w:val="22"/>
          <w:szCs w:val="22"/>
          <w:lang w:eastAsia="pl-PL"/>
        </w:rPr>
        <w:t>spełniać,</w:t>
      </w:r>
      <w:r w:rsidRPr="00E060C9">
        <w:rPr>
          <w:rFonts w:eastAsia="Calibri"/>
          <w:sz w:val="22"/>
          <w:szCs w:val="22"/>
          <w:lang w:eastAsia="en-US"/>
        </w:rPr>
        <w:t xml:space="preserve"> przez cały okres ich użytkowania,</w:t>
      </w:r>
      <w:r w:rsidRPr="00E060C9">
        <w:rPr>
          <w:color w:val="000000"/>
          <w:sz w:val="22"/>
          <w:szCs w:val="22"/>
          <w:lang w:eastAsia="pl-PL"/>
        </w:rPr>
        <w:t xml:space="preserve"> </w:t>
      </w:r>
      <w:r w:rsidRPr="00E060C9">
        <w:rPr>
          <w:rFonts w:eastAsia="Calibri"/>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sz w:val="22"/>
          <w:szCs w:val="22"/>
          <w:lang w:eastAsia="en-US"/>
        </w:rPr>
      </w:pPr>
      <w:r w:rsidRPr="00E060C9">
        <w:rPr>
          <w:rFonts w:eastAsia="Calibri"/>
          <w:sz w:val="22"/>
          <w:szCs w:val="22"/>
          <w:lang w:eastAsia="en-US"/>
        </w:rPr>
        <w:t>utrzymywane w stanie sprawności technicznej i czystości zapewniającej użytkowanie ich bez szkody dla bezpieczeństwa i zdrowia osób je eksploatujących oraz środowiska przyrodniczego, w którym realizowane są prace;</w:t>
      </w:r>
    </w:p>
    <w:p w14:paraId="173BB32E" w14:textId="6B0C80F0" w:rsidR="0013110C" w:rsidRPr="00E060C9" w:rsidRDefault="0013110C" w:rsidP="004C311A">
      <w:pPr>
        <w:numPr>
          <w:ilvl w:val="1"/>
          <w:numId w:val="9"/>
        </w:numPr>
        <w:shd w:val="clear" w:color="auto" w:fill="FFFFFF" w:themeFill="background1"/>
        <w:suppressAutoHyphens w:val="0"/>
        <w:spacing w:before="120"/>
        <w:ind w:left="1134" w:hanging="567"/>
        <w:jc w:val="both"/>
        <w:outlineLvl w:val="0"/>
        <w:rPr>
          <w:rFonts w:eastAsia="Calibri"/>
          <w:sz w:val="22"/>
          <w:szCs w:val="22"/>
          <w:lang w:eastAsia="en-US"/>
        </w:rPr>
      </w:pPr>
      <w:r w:rsidRPr="00E060C9">
        <w:rPr>
          <w:rFonts w:eastAsia="Calibri"/>
          <w:sz w:val="22"/>
          <w:szCs w:val="22"/>
          <w:lang w:eastAsia="en-US"/>
        </w:rPr>
        <w:lastRenderedPageBreak/>
        <w:t>posiadać aktualne atesty, świadectwa dopuszczenia do eksploatacji, itp. o ile są wymagane przez odpowiednie przepisy prawa</w:t>
      </w:r>
    </w:p>
    <w:p w14:paraId="76BBC2CD" w14:textId="79408E74"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bookmarkStart w:id="1" w:name="_Hlk169538269"/>
      <w:r w:rsidRPr="00E060C9">
        <w:rPr>
          <w:rFonts w:eastAsia="Calibri"/>
          <w:sz w:val="22"/>
          <w:szCs w:val="22"/>
          <w:lang w:eastAsia="en-US"/>
        </w:rPr>
        <w:t xml:space="preserve">Wykonawca zobowiązany jest do pochłaniania rozlanego paliwa lub oleju oraz innych płynów technologicznych używanych w pilarkach i innych urządzeniach pracujących </w:t>
      </w:r>
      <w:r w:rsidR="00026F42" w:rsidRPr="00E060C9">
        <w:rPr>
          <w:rFonts w:eastAsia="Calibri"/>
          <w:sz w:val="22"/>
          <w:szCs w:val="22"/>
          <w:lang w:eastAsia="en-US"/>
        </w:rPr>
        <w:t xml:space="preserve">podczas realizacji prac na torfowiskach </w:t>
      </w:r>
      <w:r w:rsidRPr="00E060C9">
        <w:rPr>
          <w:rFonts w:eastAsia="Calibri"/>
          <w:sz w:val="22"/>
          <w:szCs w:val="22"/>
          <w:lang w:eastAsia="en-US"/>
        </w:rPr>
        <w:t xml:space="preserve">oraz użycia tych środków w sytuacjach wymagających zastosowania (awarie, naprawy, tankowania itp.) – w celu zapobieżenia skażeniu środowiska. Dopuszcza się </w:t>
      </w:r>
      <w:r w:rsidR="00815998" w:rsidRPr="00E060C9">
        <w:rPr>
          <w:rFonts w:eastAsia="Calibri"/>
          <w:sz w:val="22"/>
          <w:szCs w:val="22"/>
          <w:lang w:eastAsia="en-US"/>
        </w:rPr>
        <w:t xml:space="preserve">stosowanie </w:t>
      </w:r>
      <w:r w:rsidRPr="00E060C9">
        <w:rPr>
          <w:rFonts w:eastAsia="Calibri"/>
          <w:sz w:val="22"/>
          <w:szCs w:val="22"/>
          <w:lang w:eastAsia="en-US"/>
        </w:rPr>
        <w:t>kanistrów z bezpiecznymi końcówkami (dozownikami), uniemożliwiającymi rozlanie (przelanie) oleju i mieszanki paliwowej podczas tankowania pilarki (zastępczo za maty pochłaniające olej i paliwo).</w:t>
      </w:r>
    </w:p>
    <w:p w14:paraId="1C2D3CDE" w14:textId="1A3FFA79"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color w:val="000000"/>
          <w:sz w:val="22"/>
          <w:szCs w:val="22"/>
          <w:lang w:eastAsia="pl-PL"/>
        </w:rPr>
        <w:t>Wykonawca</w:t>
      </w:r>
      <w:r w:rsidRPr="00E060C9">
        <w:rPr>
          <w:rFonts w:eastAsia="Calibri"/>
          <w:sz w:val="22"/>
          <w:szCs w:val="22"/>
          <w:lang w:eastAsia="en-US"/>
        </w:rPr>
        <w:t xml:space="preserve"> zobowiązany jest umożliwić Przedstawicielowi Zamawiającego weryfikację wykonania obowiązków</w:t>
      </w:r>
      <w:bookmarkEnd w:id="1"/>
      <w:r w:rsidR="00026F42" w:rsidRPr="00E060C9">
        <w:rPr>
          <w:rFonts w:eastAsia="Calibri"/>
          <w:sz w:val="22"/>
          <w:szCs w:val="22"/>
          <w:lang w:eastAsia="en-US"/>
        </w:rPr>
        <w:t>.</w:t>
      </w:r>
    </w:p>
    <w:p w14:paraId="0E84D702" w14:textId="66F9A110" w:rsidR="0013110C" w:rsidRPr="00E060C9" w:rsidRDefault="0013110C" w:rsidP="004C311A">
      <w:pPr>
        <w:numPr>
          <w:ilvl w:val="0"/>
          <w:numId w:val="8"/>
        </w:numPr>
        <w:shd w:val="clear" w:color="auto" w:fill="FFFFFF" w:themeFill="background1"/>
        <w:suppressAutoHyphens w:val="0"/>
        <w:spacing w:before="120"/>
        <w:ind w:left="567" w:hanging="567"/>
        <w:jc w:val="both"/>
        <w:outlineLvl w:val="0"/>
        <w:rPr>
          <w:rFonts w:eastAsia="Calibri"/>
          <w:sz w:val="22"/>
          <w:szCs w:val="22"/>
          <w:lang w:eastAsia="en-US"/>
        </w:rPr>
      </w:pPr>
      <w:r w:rsidRPr="00E060C9">
        <w:rPr>
          <w:rFonts w:eastAsia="Calibri"/>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E060C9" w:rsidRDefault="0009497D" w:rsidP="007B6160">
      <w:pPr>
        <w:shd w:val="clear" w:color="auto" w:fill="FFFFFF" w:themeFill="background1"/>
        <w:suppressAutoHyphens w:val="0"/>
        <w:spacing w:before="120"/>
        <w:jc w:val="center"/>
        <w:outlineLvl w:val="0"/>
        <w:rPr>
          <w:b/>
          <w:color w:val="000000"/>
          <w:sz w:val="22"/>
          <w:szCs w:val="22"/>
          <w:lang w:eastAsia="pl-PL"/>
        </w:rPr>
      </w:pPr>
    </w:p>
    <w:p w14:paraId="420E6672" w14:textId="0D6EA55E"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7</w:t>
      </w:r>
      <w:r w:rsidRPr="00E060C9">
        <w:rPr>
          <w:b/>
          <w:color w:val="000000"/>
          <w:sz w:val="22"/>
          <w:szCs w:val="22"/>
          <w:lang w:eastAsia="pl-PL"/>
        </w:rPr>
        <w:br/>
        <w:t>Obowiązki Wykonawcy w zakresie personelu</w:t>
      </w:r>
    </w:p>
    <w:p w14:paraId="3D7D0353" w14:textId="7A98054C" w:rsidR="0013110C"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E060C9">
        <w:rPr>
          <w:sz w:val="22"/>
          <w:szCs w:val="22"/>
          <w:lang w:eastAsia="pl-PL"/>
        </w:rPr>
        <w:t>n</w:t>
      </w:r>
      <w:r w:rsidRPr="00E060C9">
        <w:rPr>
          <w:sz w:val="22"/>
          <w:szCs w:val="22"/>
          <w:lang w:eastAsia="pl-PL"/>
        </w:rPr>
        <w:t xml:space="preserve">a terenie wykonywanych prac. </w:t>
      </w:r>
    </w:p>
    <w:p w14:paraId="7FF54DCE" w14:textId="4186D016" w:rsidR="0013110C"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Wykonawca obowiązany jest zapewnić udział w wykonywaniu prac osób o odpowiednich kwalifikacjach i w odpowiedniej liczbie („Personel Wykonawcy”) do zakresu prac objętych </w:t>
      </w:r>
      <w:r w:rsidR="00951117">
        <w:rPr>
          <w:sz w:val="22"/>
          <w:szCs w:val="22"/>
          <w:lang w:eastAsia="pl-PL"/>
        </w:rPr>
        <w:t>Przedmiotem Umowy.</w:t>
      </w:r>
    </w:p>
    <w:p w14:paraId="00B6E30F" w14:textId="7ED5E016" w:rsidR="00F658DA" w:rsidRPr="00E060C9" w:rsidRDefault="0013110C" w:rsidP="004C311A">
      <w:pPr>
        <w:numPr>
          <w:ilvl w:val="0"/>
          <w:numId w:val="10"/>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 zakresie, w jakim Zamawiający, na podstawie art. 95 PZP określił w </w:t>
      </w:r>
      <w:r w:rsidR="00904AAE" w:rsidRPr="00E060C9">
        <w:rPr>
          <w:sz w:val="22"/>
          <w:szCs w:val="22"/>
          <w:lang w:eastAsia="pl-PL"/>
        </w:rPr>
        <w:t>SWZ</w:t>
      </w:r>
      <w:r w:rsidRPr="00E060C9">
        <w:rPr>
          <w:sz w:val="22"/>
          <w:szCs w:val="22"/>
          <w:lang w:eastAsia="pl-PL"/>
        </w:rPr>
        <w:t xml:space="preserve"> wymagania zatrudnienia przez </w:t>
      </w:r>
      <w:r w:rsidR="00D52AE1" w:rsidRPr="00E060C9">
        <w:rPr>
          <w:sz w:val="22"/>
          <w:szCs w:val="22"/>
          <w:lang w:eastAsia="pl-PL"/>
        </w:rPr>
        <w:t>W</w:t>
      </w:r>
      <w:r w:rsidRPr="00E060C9">
        <w:rPr>
          <w:sz w:val="22"/>
          <w:szCs w:val="22"/>
          <w:lang w:eastAsia="pl-PL"/>
        </w:rPr>
        <w:t>ykonawcę lub podwykonawcę na podstawie</w:t>
      </w:r>
      <w:r w:rsidR="00D52AE1" w:rsidRPr="00E060C9">
        <w:rPr>
          <w:sz w:val="22"/>
          <w:szCs w:val="22"/>
          <w:lang w:eastAsia="pl-PL"/>
        </w:rPr>
        <w:t xml:space="preserve"> stosunku pracy </w:t>
      </w:r>
      <w:r w:rsidRPr="00E060C9">
        <w:rPr>
          <w:sz w:val="22"/>
          <w:szCs w:val="22"/>
          <w:lang w:eastAsia="pl-PL"/>
        </w:rPr>
        <w:t xml:space="preserve"> osób wykonujących czynności </w:t>
      </w:r>
      <w:r w:rsidR="00F658DA" w:rsidRPr="00E060C9">
        <w:rPr>
          <w:sz w:val="22"/>
          <w:szCs w:val="22"/>
          <w:lang w:eastAsia="pl-PL"/>
        </w:rPr>
        <w:t>w zakresie realizacji Przedmiotu Umowy</w:t>
      </w:r>
      <w:r w:rsidR="00083C1D" w:rsidRPr="00E060C9">
        <w:rPr>
          <w:sz w:val="22"/>
          <w:szCs w:val="22"/>
          <w:lang w:eastAsia="pl-PL"/>
        </w:rPr>
        <w:t xml:space="preserve">, jeżeli </w:t>
      </w:r>
      <w:r w:rsidRPr="00E060C9">
        <w:rPr>
          <w:sz w:val="22"/>
          <w:szCs w:val="22"/>
          <w:lang w:eastAsia="pl-PL"/>
        </w:rPr>
        <w:t>wykonanie tych czynności polega na wykonywaniu pracy w sposób określony w art. 22 § 1 ustawy z dnia 26 czerwca 1974 r. - Kodeks pracy (tekst jedn.: Dz. U. z 202</w:t>
      </w:r>
      <w:r w:rsidR="0021128B">
        <w:rPr>
          <w:sz w:val="22"/>
          <w:szCs w:val="22"/>
          <w:lang w:eastAsia="pl-PL"/>
        </w:rPr>
        <w:t>5</w:t>
      </w:r>
      <w:r w:rsidR="00E110CB" w:rsidRPr="00E060C9">
        <w:rPr>
          <w:sz w:val="22"/>
          <w:szCs w:val="22"/>
          <w:lang w:eastAsia="pl-PL"/>
        </w:rPr>
        <w:t xml:space="preserve"> </w:t>
      </w:r>
      <w:r w:rsidRPr="00E060C9">
        <w:rPr>
          <w:sz w:val="22"/>
          <w:szCs w:val="22"/>
          <w:lang w:eastAsia="pl-PL"/>
        </w:rPr>
        <w:t xml:space="preserve">r. poz. </w:t>
      </w:r>
      <w:r w:rsidR="0021128B">
        <w:rPr>
          <w:sz w:val="22"/>
          <w:szCs w:val="22"/>
          <w:lang w:eastAsia="pl-PL"/>
        </w:rPr>
        <w:t>277</w:t>
      </w:r>
      <w:r w:rsidRPr="00E060C9">
        <w:rPr>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514C1164" w:rsidR="0013110C" w:rsidRPr="00E060C9" w:rsidRDefault="0013110C" w:rsidP="007B6160">
      <w:pPr>
        <w:shd w:val="clear" w:color="auto" w:fill="FFFFFF" w:themeFill="background1"/>
        <w:tabs>
          <w:tab w:val="left" w:pos="567"/>
        </w:tabs>
        <w:suppressAutoHyphens w:val="0"/>
        <w:spacing w:before="120"/>
        <w:ind w:left="567" w:hanging="567"/>
        <w:jc w:val="both"/>
        <w:rPr>
          <w:color w:val="000000"/>
          <w:sz w:val="22"/>
          <w:szCs w:val="22"/>
          <w:lang w:eastAsia="pl-PL"/>
        </w:rPr>
      </w:pPr>
      <w:r w:rsidRPr="00E060C9">
        <w:rPr>
          <w:color w:val="000000"/>
          <w:sz w:val="22"/>
          <w:szCs w:val="22"/>
          <w:lang w:eastAsia="pl-PL"/>
        </w:rPr>
        <w:t>4.</w:t>
      </w:r>
      <w:r w:rsidRPr="00E060C9">
        <w:rPr>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E060C9">
        <w:rPr>
          <w:color w:val="000000"/>
          <w:sz w:val="22"/>
          <w:szCs w:val="22"/>
          <w:lang w:eastAsia="pl-PL"/>
        </w:rPr>
        <w:t xml:space="preserve">wedle wyboru </w:t>
      </w:r>
      <w:r w:rsidR="00D212D7" w:rsidRPr="00E060C9">
        <w:rPr>
          <w:color w:val="000000"/>
          <w:sz w:val="22"/>
          <w:szCs w:val="22"/>
          <w:lang w:eastAsia="pl-PL"/>
        </w:rPr>
        <w:t>Zamawiającego</w:t>
      </w:r>
      <w:r w:rsidR="00EE54FE" w:rsidRPr="00E060C9">
        <w:rPr>
          <w:color w:val="000000"/>
          <w:sz w:val="22"/>
          <w:szCs w:val="22"/>
          <w:lang w:eastAsia="pl-PL"/>
        </w:rPr>
        <w:t xml:space="preserve">, </w:t>
      </w:r>
      <w:r w:rsidRPr="00E060C9">
        <w:rPr>
          <w:color w:val="000000"/>
          <w:sz w:val="22"/>
          <w:szCs w:val="22"/>
          <w:lang w:eastAsia="pl-PL"/>
        </w:rPr>
        <w:t>następujące dokumenty:</w:t>
      </w:r>
    </w:p>
    <w:p w14:paraId="7C2430E1" w14:textId="04FA0BB5" w:rsidR="00032E68" w:rsidRPr="00E060C9" w:rsidRDefault="0013110C"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t>1)</w:t>
      </w:r>
      <w:r w:rsidRPr="00E060C9">
        <w:rPr>
          <w:sz w:val="22"/>
          <w:szCs w:val="22"/>
        </w:rPr>
        <w:tab/>
        <w:t xml:space="preserve">oświadczenia </w:t>
      </w:r>
      <w:r w:rsidR="00D54569" w:rsidRPr="00E060C9">
        <w:rPr>
          <w:sz w:val="22"/>
          <w:szCs w:val="22"/>
        </w:rPr>
        <w:t>W</w:t>
      </w:r>
      <w:r w:rsidRPr="00E060C9">
        <w:rPr>
          <w:sz w:val="22"/>
          <w:szCs w:val="22"/>
        </w:rPr>
        <w:t>ykonawcy lub podwykonawcy o zatrudnieniu pracownika na podstawie umowy o pracę, zawierając</w:t>
      </w:r>
      <w:r w:rsidR="00040187" w:rsidRPr="00E060C9">
        <w:rPr>
          <w:sz w:val="22"/>
          <w:szCs w:val="22"/>
        </w:rPr>
        <w:t>e</w:t>
      </w:r>
      <w:r w:rsidRPr="00E060C9">
        <w:rPr>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E060C9" w:rsidRDefault="0013110C"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t>2)</w:t>
      </w:r>
      <w:r w:rsidRPr="00E060C9">
        <w:rPr>
          <w:sz w:val="22"/>
          <w:szCs w:val="22"/>
        </w:rPr>
        <w:tab/>
        <w:t xml:space="preserve">poświadczoną za zgodność z oryginałem odpowiednio przez </w:t>
      </w:r>
      <w:r w:rsidR="000C2A22" w:rsidRPr="00E060C9">
        <w:rPr>
          <w:sz w:val="22"/>
          <w:szCs w:val="22"/>
        </w:rPr>
        <w:t>W</w:t>
      </w:r>
      <w:r w:rsidRPr="00E060C9">
        <w:rPr>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5A88838" w14:textId="44D827A0" w:rsidR="00A249A5" w:rsidRPr="00E060C9" w:rsidRDefault="00A249A5" w:rsidP="007B6160">
      <w:pPr>
        <w:shd w:val="clear" w:color="auto" w:fill="FFFFFF" w:themeFill="background1"/>
        <w:tabs>
          <w:tab w:val="left" w:pos="1134"/>
          <w:tab w:val="left" w:pos="2127"/>
        </w:tabs>
        <w:spacing w:before="120"/>
        <w:ind w:left="1134" w:hanging="567"/>
        <w:jc w:val="both"/>
        <w:rPr>
          <w:sz w:val="22"/>
          <w:szCs w:val="22"/>
        </w:rPr>
      </w:pPr>
      <w:r w:rsidRPr="00E060C9">
        <w:rPr>
          <w:sz w:val="22"/>
          <w:szCs w:val="22"/>
        </w:rPr>
        <w:lastRenderedPageBreak/>
        <w:t>3)</w:t>
      </w:r>
      <w:r w:rsidRPr="00E060C9">
        <w:rPr>
          <w:sz w:val="22"/>
          <w:szCs w:val="22"/>
        </w:rPr>
        <w:tab/>
      </w:r>
      <w:bookmarkStart w:id="2" w:name="_Hlk207836730"/>
      <w:r w:rsidRPr="00E060C9">
        <w:rPr>
          <w:sz w:val="22"/>
          <w:szCs w:val="22"/>
        </w:rPr>
        <w:t>dokumenty</w:t>
      </w:r>
      <w:r w:rsidR="002E0129" w:rsidRPr="00E060C9">
        <w:rPr>
          <w:sz w:val="22"/>
          <w:szCs w:val="22"/>
        </w:rPr>
        <w:t xml:space="preserve"> potwierdzające:</w:t>
      </w:r>
      <w:r w:rsidRPr="00E060C9">
        <w:rPr>
          <w:sz w:val="22"/>
          <w:szCs w:val="22"/>
        </w:rPr>
        <w:t xml:space="preserve"> </w:t>
      </w:r>
    </w:p>
    <w:p w14:paraId="27F440B9" w14:textId="612B41EA" w:rsidR="00A249A5" w:rsidRPr="00E060C9" w:rsidRDefault="002E0129" w:rsidP="002E0129">
      <w:pPr>
        <w:shd w:val="clear" w:color="auto" w:fill="FFFFFF" w:themeFill="background1"/>
        <w:tabs>
          <w:tab w:val="left" w:pos="1985"/>
        </w:tabs>
        <w:spacing w:before="120"/>
        <w:ind w:left="1985" w:hanging="851"/>
        <w:jc w:val="both"/>
        <w:rPr>
          <w:sz w:val="22"/>
          <w:szCs w:val="22"/>
        </w:rPr>
      </w:pPr>
      <w:r w:rsidRPr="00E060C9">
        <w:rPr>
          <w:sz w:val="22"/>
          <w:szCs w:val="22"/>
        </w:rPr>
        <w:t>a)</w:t>
      </w:r>
      <w:r w:rsidR="00A249A5" w:rsidRPr="00E060C9">
        <w:rPr>
          <w:sz w:val="22"/>
          <w:szCs w:val="22"/>
        </w:rPr>
        <w:tab/>
      </w:r>
      <w:r w:rsidRPr="00E060C9">
        <w:rPr>
          <w:sz w:val="22"/>
          <w:szCs w:val="22"/>
        </w:rPr>
        <w:t xml:space="preserve">zgłoszenie pracownika przez pracodawcę do ubezpieczeń (dokument ZUS ZUA) - </w:t>
      </w:r>
      <w:r w:rsidR="00A249A5" w:rsidRPr="00E060C9">
        <w:rPr>
          <w:sz w:val="22"/>
          <w:szCs w:val="22"/>
        </w:rPr>
        <w:t>w przypadku pracowników nowo</w:t>
      </w:r>
      <w:r w:rsidR="008A1747" w:rsidRPr="00E060C9">
        <w:rPr>
          <w:sz w:val="22"/>
          <w:szCs w:val="22"/>
        </w:rPr>
        <w:t xml:space="preserve"> </w:t>
      </w:r>
      <w:r w:rsidR="00A249A5" w:rsidRPr="00E060C9">
        <w:rPr>
          <w:sz w:val="22"/>
          <w:szCs w:val="22"/>
        </w:rPr>
        <w:t>zatrudnianych</w:t>
      </w:r>
      <w:r w:rsidRPr="00E060C9">
        <w:rPr>
          <w:sz w:val="22"/>
          <w:szCs w:val="22"/>
        </w:rPr>
        <w:t>;</w:t>
      </w:r>
      <w:r w:rsidR="00A249A5" w:rsidRPr="00E060C9">
        <w:rPr>
          <w:sz w:val="22"/>
          <w:szCs w:val="22"/>
        </w:rPr>
        <w:t xml:space="preserve"> </w:t>
      </w:r>
    </w:p>
    <w:p w14:paraId="5842F608" w14:textId="77777777" w:rsidR="002E0129" w:rsidRPr="00E060C9" w:rsidRDefault="002E0129" w:rsidP="002E0129">
      <w:pPr>
        <w:shd w:val="clear" w:color="auto" w:fill="FFFFFF" w:themeFill="background1"/>
        <w:tabs>
          <w:tab w:val="left" w:pos="1985"/>
        </w:tabs>
        <w:spacing w:before="120"/>
        <w:ind w:left="1985" w:hanging="851"/>
        <w:jc w:val="both"/>
        <w:rPr>
          <w:sz w:val="22"/>
          <w:szCs w:val="22"/>
        </w:rPr>
      </w:pPr>
      <w:r w:rsidRPr="00E060C9">
        <w:rPr>
          <w:sz w:val="22"/>
          <w:szCs w:val="22"/>
        </w:rPr>
        <w:t>b)</w:t>
      </w:r>
      <w:r w:rsidR="00A249A5" w:rsidRPr="00E060C9">
        <w:rPr>
          <w:sz w:val="22"/>
          <w:szCs w:val="22"/>
        </w:rPr>
        <w:tab/>
      </w:r>
      <w:r w:rsidRPr="00E060C9">
        <w:rPr>
          <w:sz w:val="22"/>
          <w:szCs w:val="22"/>
        </w:rPr>
        <w:t xml:space="preserve">opłacenie przez pracodawcę ubezpieczeń pracownika (dokument ZUS RCA) - </w:t>
      </w:r>
      <w:r w:rsidR="00A249A5" w:rsidRPr="00E060C9">
        <w:rPr>
          <w:sz w:val="22"/>
          <w:szCs w:val="22"/>
        </w:rPr>
        <w:t>w przypadku pracowników zatrudnionych co najmniej niż miesiąc</w:t>
      </w:r>
      <w:r w:rsidRPr="00E060C9">
        <w:rPr>
          <w:sz w:val="22"/>
          <w:szCs w:val="22"/>
        </w:rPr>
        <w:t xml:space="preserve">; </w:t>
      </w:r>
    </w:p>
    <w:p w14:paraId="1D20B10D" w14:textId="36006ECA" w:rsidR="00A249A5" w:rsidRPr="00E060C9" w:rsidRDefault="002E0129" w:rsidP="002E0129">
      <w:pPr>
        <w:shd w:val="clear" w:color="auto" w:fill="FFFFFF" w:themeFill="background1"/>
        <w:tabs>
          <w:tab w:val="left" w:pos="1985"/>
        </w:tabs>
        <w:spacing w:before="120"/>
        <w:ind w:left="1134"/>
        <w:jc w:val="both"/>
        <w:rPr>
          <w:sz w:val="22"/>
          <w:szCs w:val="22"/>
        </w:rPr>
      </w:pPr>
      <w:r w:rsidRPr="00E060C9">
        <w:rPr>
          <w:sz w:val="22"/>
          <w:szCs w:val="22"/>
        </w:rPr>
        <w:t xml:space="preserve">Dokumenty, o których mowa powyżej powinny być </w:t>
      </w:r>
      <w:r w:rsidR="00A249A5" w:rsidRPr="00E060C9">
        <w:rPr>
          <w:sz w:val="22"/>
          <w:szCs w:val="22"/>
        </w:rPr>
        <w:t>zanonimizowan</w:t>
      </w:r>
      <w:r w:rsidRPr="00E060C9">
        <w:rPr>
          <w:sz w:val="22"/>
          <w:szCs w:val="22"/>
        </w:rPr>
        <w:t>e</w:t>
      </w:r>
      <w:r w:rsidR="00A249A5" w:rsidRPr="00E060C9">
        <w:rPr>
          <w:sz w:val="22"/>
          <w:szCs w:val="22"/>
        </w:rPr>
        <w:t xml:space="preserve"> w sposób zapewniający ochronę danych osobowych pracowników. Imię i nazwisko pracownika nie podlegają anonimizacji. Wygenerowane dokumenty musza posiadać status „wysłane”.</w:t>
      </w:r>
      <w:bookmarkEnd w:id="2"/>
    </w:p>
    <w:p w14:paraId="22BF4774" w14:textId="77777777" w:rsidR="0090714D" w:rsidRPr="00E060C9" w:rsidRDefault="0013110C" w:rsidP="007B6160">
      <w:pPr>
        <w:shd w:val="clear" w:color="auto" w:fill="FFFFFF" w:themeFill="background1"/>
        <w:tabs>
          <w:tab w:val="left" w:pos="851"/>
        </w:tabs>
        <w:suppressAutoHyphens w:val="0"/>
        <w:spacing w:before="120"/>
        <w:ind w:left="567"/>
        <w:jc w:val="both"/>
        <w:rPr>
          <w:sz w:val="22"/>
          <w:szCs w:val="22"/>
          <w:lang w:eastAsia="pl-PL"/>
        </w:rPr>
      </w:pPr>
      <w:r w:rsidRPr="00E060C9">
        <w:rPr>
          <w:sz w:val="22"/>
          <w:szCs w:val="22"/>
          <w:lang w:eastAsia="pl-PL"/>
        </w:rPr>
        <w:t xml:space="preserve">- pod rygorem niedopuszczenia tych osób do realizacji tych czynności. </w:t>
      </w:r>
    </w:p>
    <w:p w14:paraId="2F1B5BF6" w14:textId="58B60E60" w:rsidR="0013110C" w:rsidRPr="00E060C9" w:rsidRDefault="0090714D" w:rsidP="007B6160">
      <w:pPr>
        <w:shd w:val="clear" w:color="auto" w:fill="FFFFFF" w:themeFill="background1"/>
        <w:tabs>
          <w:tab w:val="left" w:pos="851"/>
        </w:tabs>
        <w:suppressAutoHyphens w:val="0"/>
        <w:spacing w:before="120"/>
        <w:ind w:left="567" w:hanging="567"/>
        <w:jc w:val="both"/>
        <w:rPr>
          <w:sz w:val="22"/>
          <w:szCs w:val="22"/>
          <w:lang w:eastAsia="pl-PL"/>
        </w:rPr>
      </w:pPr>
      <w:r w:rsidRPr="00E060C9">
        <w:rPr>
          <w:sz w:val="22"/>
          <w:szCs w:val="22"/>
          <w:lang w:eastAsia="pl-PL"/>
        </w:rPr>
        <w:t>5.</w:t>
      </w:r>
      <w:r w:rsidRPr="00E060C9">
        <w:rPr>
          <w:sz w:val="22"/>
          <w:szCs w:val="22"/>
          <w:lang w:eastAsia="pl-PL"/>
        </w:rPr>
        <w:tab/>
      </w:r>
      <w:r w:rsidR="0013110C" w:rsidRPr="00E060C9">
        <w:rPr>
          <w:sz w:val="22"/>
          <w:szCs w:val="22"/>
          <w:lang w:eastAsia="pl-PL"/>
        </w:rPr>
        <w:t>W przypadku zmiany składu osobowego Personelu Wykonawcy realizującego czynności, do których odnosi się Obowiązek Zatrudnienia, przed dopuszczeniem tych osób do wykonywania poszczególnych czynności</w:t>
      </w:r>
      <w:r w:rsidRPr="00E060C9">
        <w:rPr>
          <w:sz w:val="22"/>
          <w:szCs w:val="22"/>
          <w:lang w:eastAsia="pl-PL"/>
        </w:rPr>
        <w:t>,</w:t>
      </w:r>
      <w:r w:rsidR="0013110C" w:rsidRPr="00E060C9">
        <w:rPr>
          <w:sz w:val="22"/>
          <w:szCs w:val="22"/>
          <w:lang w:eastAsia="pl-PL"/>
        </w:rPr>
        <w:t xml:space="preserve"> Wykonawca obowiązany jest </w:t>
      </w:r>
      <w:r w:rsidRPr="00E060C9">
        <w:rPr>
          <w:sz w:val="22"/>
          <w:szCs w:val="22"/>
          <w:lang w:eastAsia="pl-PL"/>
        </w:rPr>
        <w:t>udokumentować Obowiązek Zatrudnienia w sposób określony w ust. 4</w:t>
      </w:r>
      <w:r w:rsidR="0013110C" w:rsidRPr="00E060C9">
        <w:rPr>
          <w:sz w:val="22"/>
          <w:szCs w:val="22"/>
          <w:lang w:eastAsia="pl-PL"/>
        </w:rPr>
        <w:t>, pod rygorem niedopuszczenia tych osób do realizacji tych czynności.</w:t>
      </w:r>
    </w:p>
    <w:p w14:paraId="47A3B100" w14:textId="0C688B69" w:rsidR="0013110C" w:rsidRPr="00E060C9" w:rsidRDefault="00720B82" w:rsidP="007B6160">
      <w:pPr>
        <w:shd w:val="clear" w:color="auto" w:fill="FFFFFF" w:themeFill="background1"/>
        <w:suppressAutoHyphens w:val="0"/>
        <w:spacing w:before="120"/>
        <w:ind w:left="567" w:hanging="567"/>
        <w:jc w:val="both"/>
        <w:rPr>
          <w:color w:val="000000"/>
          <w:sz w:val="22"/>
          <w:szCs w:val="22"/>
          <w:lang w:eastAsia="pl-PL"/>
        </w:rPr>
      </w:pPr>
      <w:r w:rsidRPr="00E060C9">
        <w:rPr>
          <w:color w:val="000000"/>
          <w:sz w:val="22"/>
          <w:szCs w:val="22"/>
          <w:lang w:eastAsia="pl-PL"/>
        </w:rPr>
        <w:t>6</w:t>
      </w:r>
      <w:r w:rsidR="0013110C" w:rsidRPr="00E060C9">
        <w:rPr>
          <w:color w:val="000000"/>
          <w:sz w:val="22"/>
          <w:szCs w:val="22"/>
          <w:lang w:eastAsia="pl-PL"/>
        </w:rPr>
        <w:t>.</w:t>
      </w:r>
      <w:r w:rsidR="0013110C" w:rsidRPr="00E060C9">
        <w:rPr>
          <w:color w:val="000000"/>
          <w:sz w:val="22"/>
          <w:szCs w:val="22"/>
          <w:lang w:eastAsia="pl-PL"/>
        </w:rPr>
        <w:tab/>
        <w:t xml:space="preserve">Na każde żądanie Zamawiającego Wykonawca zobowiązany jest </w:t>
      </w:r>
      <w:r w:rsidR="0090714D" w:rsidRPr="00E060C9">
        <w:rPr>
          <w:color w:val="000000"/>
          <w:sz w:val="22"/>
          <w:szCs w:val="22"/>
          <w:lang w:eastAsia="pl-PL"/>
        </w:rPr>
        <w:t>udokumentować Obowiąz</w:t>
      </w:r>
      <w:r w:rsidR="00A406FE" w:rsidRPr="00E060C9">
        <w:rPr>
          <w:color w:val="000000"/>
          <w:sz w:val="22"/>
          <w:szCs w:val="22"/>
          <w:lang w:eastAsia="pl-PL"/>
        </w:rPr>
        <w:t>ek</w:t>
      </w:r>
      <w:r w:rsidR="0090714D" w:rsidRPr="00E060C9">
        <w:rPr>
          <w:color w:val="000000"/>
          <w:sz w:val="22"/>
          <w:szCs w:val="22"/>
          <w:lang w:eastAsia="pl-PL"/>
        </w:rPr>
        <w:t xml:space="preserve"> Zatrudnienia w sposób określony w ust. 4</w:t>
      </w:r>
      <w:r w:rsidR="0013110C" w:rsidRPr="00E060C9">
        <w:rPr>
          <w:color w:val="000000"/>
          <w:sz w:val="22"/>
          <w:szCs w:val="22"/>
          <w:lang w:eastAsia="pl-PL"/>
        </w:rPr>
        <w:t xml:space="preserve">. </w:t>
      </w:r>
      <w:r w:rsidR="00CD771F" w:rsidRPr="00E060C9">
        <w:rPr>
          <w:color w:val="000000"/>
          <w:sz w:val="22"/>
          <w:szCs w:val="22"/>
          <w:lang w:eastAsia="pl-PL"/>
        </w:rPr>
        <w:t xml:space="preserve">W ciągu 1 dnia roboczego od wystąpienia przez Zamawiającego z takim żądaniem Wykonawca obowiązany jest udokumentować, że na dzień wystąpienia z takim żądaniem Obowiązek Zatrudnienia był spełniony. </w:t>
      </w:r>
      <w:r w:rsidR="0090714D" w:rsidRPr="00E060C9">
        <w:rPr>
          <w:color w:val="000000"/>
          <w:sz w:val="22"/>
          <w:szCs w:val="22"/>
          <w:lang w:eastAsia="pl-PL"/>
        </w:rPr>
        <w:t xml:space="preserve">Nieudokumentowanie Obowiązku Zatrudnienia w sposób określony w ust. 4 </w:t>
      </w:r>
      <w:r w:rsidR="0013110C" w:rsidRPr="00E060C9">
        <w:rPr>
          <w:color w:val="000000"/>
          <w:sz w:val="22"/>
          <w:szCs w:val="22"/>
          <w:lang w:eastAsia="pl-PL"/>
        </w:rPr>
        <w:t>stanowi przypadek naruszenia Obowiązku Zatrudnienia.</w:t>
      </w:r>
    </w:p>
    <w:p w14:paraId="6DCA3586" w14:textId="6C123B70" w:rsidR="0013110C" w:rsidRPr="00E060C9" w:rsidRDefault="00720B82" w:rsidP="007B6160">
      <w:pPr>
        <w:shd w:val="clear" w:color="auto" w:fill="FFFFFF" w:themeFill="background1"/>
        <w:suppressAutoHyphens w:val="0"/>
        <w:spacing w:before="120"/>
        <w:ind w:left="567" w:hanging="567"/>
        <w:jc w:val="both"/>
        <w:rPr>
          <w:strike/>
          <w:color w:val="000000"/>
          <w:sz w:val="22"/>
          <w:szCs w:val="22"/>
          <w:lang w:eastAsia="pl-PL"/>
        </w:rPr>
      </w:pPr>
      <w:r w:rsidRPr="00E060C9">
        <w:rPr>
          <w:color w:val="000000"/>
          <w:sz w:val="22"/>
          <w:szCs w:val="22"/>
          <w:lang w:eastAsia="pl-PL"/>
        </w:rPr>
        <w:t>7</w:t>
      </w:r>
      <w:r w:rsidR="0013110C" w:rsidRPr="00E060C9">
        <w:rPr>
          <w:color w:val="000000"/>
          <w:sz w:val="22"/>
          <w:szCs w:val="22"/>
          <w:lang w:eastAsia="pl-PL"/>
        </w:rPr>
        <w:t>.</w:t>
      </w:r>
      <w:r w:rsidR="0013110C" w:rsidRPr="00E060C9">
        <w:rPr>
          <w:color w:val="000000"/>
          <w:sz w:val="22"/>
          <w:szCs w:val="22"/>
          <w:lang w:eastAsia="pl-PL"/>
        </w:rPr>
        <w:tab/>
        <w:t>W przypadku wątpliwości co do przestrzegania przepisów prawa pracy przez Wykonawcę lub podwykonawcę, Zamawiający zwróci</w:t>
      </w:r>
      <w:r w:rsidR="007C6192" w:rsidRPr="00E060C9">
        <w:rPr>
          <w:color w:val="000000"/>
          <w:sz w:val="22"/>
          <w:szCs w:val="22"/>
          <w:lang w:eastAsia="pl-PL"/>
        </w:rPr>
        <w:t xml:space="preserve"> </w:t>
      </w:r>
      <w:r w:rsidR="0013110C" w:rsidRPr="00E060C9">
        <w:rPr>
          <w:color w:val="000000"/>
          <w:sz w:val="22"/>
          <w:szCs w:val="22"/>
          <w:lang w:eastAsia="pl-PL"/>
        </w:rPr>
        <w:t>się o przeprowadzenie kontroli przez Państwową Inspekcję Pracy.</w:t>
      </w:r>
    </w:p>
    <w:p w14:paraId="01743E6F" w14:textId="24658232" w:rsidR="0013110C" w:rsidRPr="00E060C9" w:rsidRDefault="00720B82" w:rsidP="007B6160">
      <w:pPr>
        <w:shd w:val="clear" w:color="auto" w:fill="FFFFFF" w:themeFill="background1"/>
        <w:tabs>
          <w:tab w:val="left" w:pos="567"/>
        </w:tabs>
        <w:suppressAutoHyphens w:val="0"/>
        <w:spacing w:before="120"/>
        <w:ind w:left="567" w:right="40" w:hanging="567"/>
        <w:jc w:val="both"/>
        <w:rPr>
          <w:sz w:val="22"/>
          <w:szCs w:val="22"/>
          <w:shd w:val="clear" w:color="auto" w:fill="FFFFFF"/>
          <w:lang w:eastAsia="en-US"/>
        </w:rPr>
      </w:pPr>
      <w:r w:rsidRPr="00E060C9">
        <w:rPr>
          <w:sz w:val="22"/>
          <w:szCs w:val="22"/>
          <w:shd w:val="clear" w:color="auto" w:fill="FFFFFF"/>
          <w:lang w:eastAsia="en-US"/>
        </w:rPr>
        <w:t>8</w:t>
      </w:r>
      <w:r w:rsidR="0013110C" w:rsidRPr="00E060C9">
        <w:rPr>
          <w:sz w:val="22"/>
          <w:szCs w:val="22"/>
          <w:shd w:val="clear" w:color="auto" w:fill="FFFFFF"/>
          <w:lang w:eastAsia="en-US"/>
        </w:rPr>
        <w:t>.</w:t>
      </w:r>
      <w:r w:rsidR="0013110C" w:rsidRPr="00E060C9">
        <w:rPr>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E060C9">
        <w:rPr>
          <w:sz w:val="22"/>
          <w:szCs w:val="22"/>
          <w:shd w:val="clear" w:color="auto" w:fill="FFFFFF"/>
          <w:lang w:eastAsia="en-US"/>
        </w:rPr>
        <w:t>SWZ</w:t>
      </w:r>
      <w:r w:rsidR="0013110C" w:rsidRPr="00E060C9">
        <w:rPr>
          <w:sz w:val="22"/>
          <w:szCs w:val="22"/>
          <w:shd w:val="clear" w:color="auto" w:fill="FFFFFF"/>
          <w:lang w:eastAsia="en-US"/>
        </w:rPr>
        <w:t xml:space="preserve">. O planowanej zmianie osób </w:t>
      </w:r>
      <w:bookmarkStart w:id="3" w:name="_Hlk169609609"/>
      <w:r w:rsidR="000C453F" w:rsidRPr="00E060C9">
        <w:rPr>
          <w:sz w:val="22"/>
          <w:szCs w:val="22"/>
          <w:shd w:val="clear" w:color="auto" w:fill="FFFFFF"/>
          <w:lang w:eastAsia="en-US"/>
        </w:rPr>
        <w:t>wskazan</w:t>
      </w:r>
      <w:r w:rsidR="006A43E7" w:rsidRPr="00E060C9">
        <w:rPr>
          <w:sz w:val="22"/>
          <w:szCs w:val="22"/>
          <w:shd w:val="clear" w:color="auto" w:fill="FFFFFF"/>
          <w:lang w:eastAsia="en-US"/>
        </w:rPr>
        <w:t>ych</w:t>
      </w:r>
      <w:r w:rsidR="000C453F" w:rsidRPr="00E060C9">
        <w:rPr>
          <w:sz w:val="22"/>
          <w:szCs w:val="22"/>
          <w:shd w:val="clear" w:color="auto" w:fill="FFFFFF"/>
          <w:lang w:eastAsia="en-US"/>
        </w:rPr>
        <w:t xml:space="preserve"> w Ofercie </w:t>
      </w:r>
      <w:bookmarkEnd w:id="3"/>
      <w:r w:rsidR="0013110C" w:rsidRPr="00E060C9">
        <w:rPr>
          <w:sz w:val="22"/>
          <w:szCs w:val="22"/>
          <w:shd w:val="clear" w:color="auto" w:fill="FFFFFF"/>
          <w:lang w:eastAsia="en-US"/>
        </w:rPr>
        <w:t>lub dodatkowych osobach</w:t>
      </w:r>
      <w:r w:rsidR="000C453F" w:rsidRPr="00E060C9">
        <w:rPr>
          <w:sz w:val="22"/>
          <w:szCs w:val="22"/>
          <w:shd w:val="clear" w:color="auto" w:fill="FFFFFF"/>
          <w:lang w:eastAsia="en-US"/>
        </w:rPr>
        <w:t xml:space="preserve"> </w:t>
      </w:r>
      <w:bookmarkStart w:id="4" w:name="_Hlk169609619"/>
      <w:r w:rsidR="000C453F" w:rsidRPr="00E060C9">
        <w:rPr>
          <w:sz w:val="22"/>
          <w:szCs w:val="22"/>
          <w:shd w:val="clear" w:color="auto" w:fill="FFFFFF"/>
          <w:lang w:eastAsia="en-US"/>
        </w:rPr>
        <w:t>mających wykonywać analogiczne czynności, jak osoby wskazane w Ofercie</w:t>
      </w:r>
      <w:bookmarkEnd w:id="4"/>
      <w:r w:rsidR="00125E37" w:rsidRPr="00E060C9">
        <w:rPr>
          <w:sz w:val="22"/>
          <w:szCs w:val="22"/>
          <w:shd w:val="clear" w:color="auto" w:fill="FFFFFF"/>
          <w:lang w:eastAsia="en-US"/>
        </w:rPr>
        <w:t>,</w:t>
      </w:r>
      <w:r w:rsidR="0013110C" w:rsidRPr="00E060C9">
        <w:rPr>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E060C9" w:rsidRDefault="00720B82" w:rsidP="007B6160">
      <w:p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9</w:t>
      </w:r>
      <w:r w:rsidR="0013110C" w:rsidRPr="00E060C9">
        <w:rPr>
          <w:sz w:val="22"/>
          <w:szCs w:val="22"/>
          <w:lang w:eastAsia="pl-PL"/>
        </w:rPr>
        <w:t>.</w:t>
      </w:r>
      <w:r w:rsidR="0013110C" w:rsidRPr="00E060C9">
        <w:rPr>
          <w:sz w:val="22"/>
          <w:szCs w:val="22"/>
          <w:lang w:eastAsia="pl-PL"/>
        </w:rPr>
        <w:tab/>
        <w:t xml:space="preserve">Wykonawca zobowiązuje się dopuścić do wykonywania poszczególnych prac </w:t>
      </w:r>
      <w:r w:rsidR="0013110C" w:rsidRPr="00E060C9">
        <w:rPr>
          <w:sz w:val="22"/>
          <w:szCs w:val="22"/>
          <w:shd w:val="clear" w:color="auto" w:fill="FFFFFF"/>
          <w:lang w:eastAsia="en-US"/>
        </w:rPr>
        <w:t xml:space="preserve">wchodzących w skład Przedmiotu Umowy </w:t>
      </w:r>
      <w:r w:rsidR="0013110C" w:rsidRPr="00E060C9">
        <w:rPr>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65408F27" w:rsidR="0013110C" w:rsidRPr="00E060C9" w:rsidRDefault="00720B82" w:rsidP="007B6160">
      <w:pPr>
        <w:shd w:val="clear" w:color="auto" w:fill="FFFFFF" w:themeFill="background1"/>
        <w:tabs>
          <w:tab w:val="left" w:pos="567"/>
        </w:tabs>
        <w:suppressAutoHyphens w:val="0"/>
        <w:spacing w:before="120"/>
        <w:ind w:left="567" w:hanging="567"/>
        <w:jc w:val="both"/>
        <w:rPr>
          <w:b/>
          <w:bCs/>
          <w:sz w:val="22"/>
          <w:szCs w:val="22"/>
          <w:lang w:eastAsia="pl-PL"/>
        </w:rPr>
      </w:pPr>
      <w:r w:rsidRPr="00E060C9">
        <w:rPr>
          <w:sz w:val="22"/>
          <w:szCs w:val="22"/>
          <w:lang w:eastAsia="pl-PL"/>
        </w:rPr>
        <w:t>10</w:t>
      </w:r>
      <w:r w:rsidR="0013110C" w:rsidRPr="00E060C9">
        <w:rPr>
          <w:sz w:val="22"/>
          <w:szCs w:val="22"/>
          <w:lang w:eastAsia="pl-PL"/>
        </w:rPr>
        <w:t>.</w:t>
      </w:r>
      <w:r w:rsidR="0013110C" w:rsidRPr="00E060C9">
        <w:rPr>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E060C9">
        <w:rPr>
          <w:sz w:val="22"/>
          <w:szCs w:val="22"/>
          <w:lang w:eastAsia="pl-PL"/>
        </w:rPr>
        <w:t xml:space="preserve">14 </w:t>
      </w:r>
      <w:r w:rsidR="0013110C" w:rsidRPr="00E060C9">
        <w:rPr>
          <w:sz w:val="22"/>
          <w:szCs w:val="22"/>
          <w:lang w:eastAsia="pl-PL"/>
        </w:rPr>
        <w:t>Umowy.</w:t>
      </w:r>
    </w:p>
    <w:p w14:paraId="761048CA" w14:textId="3CC84303" w:rsidR="0013110C" w:rsidRPr="00E060C9"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1</w:t>
      </w:r>
      <w:r w:rsidRPr="00E060C9">
        <w:rPr>
          <w:rFonts w:eastAsia="Calibri"/>
          <w:sz w:val="22"/>
          <w:szCs w:val="22"/>
          <w:lang w:eastAsia="en-US"/>
        </w:rPr>
        <w:t>.</w:t>
      </w:r>
      <w:r w:rsidRPr="00E060C9">
        <w:rPr>
          <w:rFonts w:eastAsia="Calibri"/>
          <w:sz w:val="22"/>
          <w:szCs w:val="22"/>
          <w:lang w:eastAsia="en-US"/>
        </w:rPr>
        <w:tab/>
        <w:t xml:space="preserve">Wykonawca zobowiązany jest poinformować Personel Wykonawcy oraz podwykonawców o zagrożeniach dla zdrowia i życia istniejących na terenie, na którym prace będą wykonywane, </w:t>
      </w:r>
      <w:r w:rsidRPr="00E060C9">
        <w:rPr>
          <w:rFonts w:eastAsia="Calibri"/>
          <w:sz w:val="22"/>
          <w:szCs w:val="22"/>
          <w:lang w:eastAsia="en-US"/>
        </w:rPr>
        <w:lastRenderedPageBreak/>
        <w:t>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E060C9"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2</w:t>
      </w:r>
      <w:r w:rsidRPr="00E060C9">
        <w:rPr>
          <w:rFonts w:eastAsia="Calibri"/>
          <w:sz w:val="22"/>
          <w:szCs w:val="22"/>
          <w:lang w:eastAsia="en-US"/>
        </w:rPr>
        <w:t>.</w:t>
      </w:r>
      <w:r w:rsidRPr="00E060C9">
        <w:rPr>
          <w:rFonts w:eastAsia="Calibri"/>
          <w:sz w:val="22"/>
          <w:szCs w:val="22"/>
          <w:lang w:eastAsia="en-US"/>
        </w:rPr>
        <w:tab/>
        <w:t>Przedstawiciel Zamawiającego uprawniony jest do sprawdzania tożsamości Personelu Wykonawcy uczestniczącego w realizacji prac.</w:t>
      </w:r>
    </w:p>
    <w:p w14:paraId="570C9999" w14:textId="6A19AB13" w:rsidR="0013110C" w:rsidRPr="00E060C9" w:rsidRDefault="0013110C" w:rsidP="007B6160">
      <w:p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1</w:t>
      </w:r>
      <w:r w:rsidR="00720B82" w:rsidRPr="00E060C9">
        <w:rPr>
          <w:rFonts w:eastAsia="Calibri"/>
          <w:sz w:val="22"/>
          <w:szCs w:val="22"/>
          <w:lang w:eastAsia="en-US"/>
        </w:rPr>
        <w:t>3</w:t>
      </w:r>
      <w:r w:rsidRPr="00E060C9">
        <w:rPr>
          <w:rFonts w:eastAsia="Calibri"/>
          <w:sz w:val="22"/>
          <w:szCs w:val="22"/>
          <w:lang w:eastAsia="en-US"/>
        </w:rPr>
        <w:t>.</w:t>
      </w:r>
      <w:r w:rsidRPr="00E060C9">
        <w:rPr>
          <w:rFonts w:eastAsia="Calibri"/>
          <w:sz w:val="22"/>
          <w:szCs w:val="22"/>
          <w:lang w:eastAsia="en-US"/>
        </w:rPr>
        <w:tab/>
        <w:t xml:space="preserve">Wykonawca ma obowiązek wyznaczenia koordynatora zgodnie z przepisami prawa pracy (art. 208 § 1 pkt 2 Kodeksu pracy). W przypadku </w:t>
      </w:r>
      <w:r w:rsidR="002A1ECC" w:rsidRPr="00E060C9">
        <w:rPr>
          <w:rFonts w:eastAsia="Calibri"/>
          <w:sz w:val="22"/>
          <w:szCs w:val="22"/>
          <w:lang w:eastAsia="en-US"/>
        </w:rPr>
        <w:t xml:space="preserve">nieobecności </w:t>
      </w:r>
      <w:r w:rsidRPr="00E060C9">
        <w:rPr>
          <w:rFonts w:eastAsia="Calibri"/>
          <w:sz w:val="22"/>
          <w:szCs w:val="22"/>
          <w:lang w:eastAsia="en-US"/>
        </w:rPr>
        <w:t xml:space="preserve">koordynatora na powierzchni </w:t>
      </w:r>
      <w:r w:rsidR="002A1ECC" w:rsidRPr="00E060C9">
        <w:rPr>
          <w:rFonts w:eastAsia="Calibri"/>
          <w:sz w:val="22"/>
          <w:szCs w:val="22"/>
          <w:lang w:eastAsia="en-US"/>
        </w:rPr>
        <w:t xml:space="preserve">(w sytuacjach, gdy Wykonawca był obowiązany do jego wyznaczenia) </w:t>
      </w:r>
      <w:r w:rsidRPr="00E060C9">
        <w:rPr>
          <w:rFonts w:eastAsia="Calibri"/>
          <w:sz w:val="22"/>
          <w:szCs w:val="22"/>
          <w:lang w:eastAsia="en-US"/>
        </w:rPr>
        <w:t xml:space="preserve">Przedstawiciel Zamawiającego jest uprawniony do wstrzymania prac. Wstrzymanie prac w tym przypadku nie uchybia odpowiedzialności Wykonawcy z tytułu niedotrzymania terminu realizacji </w:t>
      </w:r>
      <w:r w:rsidR="00CE1D90">
        <w:rPr>
          <w:rFonts w:eastAsia="Calibri"/>
          <w:sz w:val="22"/>
          <w:szCs w:val="22"/>
          <w:lang w:eastAsia="en-US"/>
        </w:rPr>
        <w:t>Umowy</w:t>
      </w:r>
      <w:r w:rsidRPr="00E060C9">
        <w:rPr>
          <w:rFonts w:eastAsia="Calibri"/>
          <w:sz w:val="22"/>
          <w:szCs w:val="22"/>
          <w:lang w:eastAsia="en-US"/>
        </w:rPr>
        <w:t>.</w:t>
      </w:r>
    </w:p>
    <w:p w14:paraId="0DE87C5C" w14:textId="77777777" w:rsidR="002A1ECC" w:rsidRPr="00E060C9" w:rsidRDefault="002A1ECC" w:rsidP="007B6160">
      <w:pPr>
        <w:shd w:val="clear" w:color="auto" w:fill="FFFFFF" w:themeFill="background1"/>
        <w:tabs>
          <w:tab w:val="left" w:pos="567"/>
        </w:tabs>
        <w:suppressAutoHyphens w:val="0"/>
        <w:spacing w:before="120"/>
        <w:jc w:val="both"/>
        <w:rPr>
          <w:sz w:val="22"/>
          <w:szCs w:val="22"/>
          <w:lang w:eastAsia="pl-PL"/>
        </w:rPr>
      </w:pPr>
    </w:p>
    <w:p w14:paraId="16622BAC" w14:textId="03466F54" w:rsidR="0013110C" w:rsidRPr="00E060C9" w:rsidRDefault="0013110C" w:rsidP="007B6160">
      <w:pPr>
        <w:shd w:val="clear" w:color="auto" w:fill="FFFFFF" w:themeFill="background1"/>
        <w:suppressAutoHyphens w:val="0"/>
        <w:spacing w:before="120"/>
        <w:jc w:val="center"/>
        <w:outlineLvl w:val="0"/>
        <w:rPr>
          <w:b/>
          <w:color w:val="000000"/>
          <w:sz w:val="22"/>
          <w:szCs w:val="22"/>
          <w:lang w:eastAsia="pl-PL"/>
        </w:rPr>
      </w:pPr>
      <w:r w:rsidRPr="00E060C9">
        <w:rPr>
          <w:b/>
          <w:color w:val="000000"/>
          <w:sz w:val="22"/>
          <w:szCs w:val="22"/>
          <w:lang w:eastAsia="pl-PL"/>
        </w:rPr>
        <w:t>§ </w:t>
      </w:r>
      <w:r w:rsidR="000C3DCB" w:rsidRPr="00E060C9">
        <w:rPr>
          <w:b/>
          <w:color w:val="000000"/>
          <w:sz w:val="22"/>
          <w:szCs w:val="22"/>
          <w:lang w:eastAsia="pl-PL"/>
        </w:rPr>
        <w:t>8</w:t>
      </w:r>
      <w:r w:rsidRPr="00E060C9">
        <w:rPr>
          <w:b/>
          <w:color w:val="000000"/>
          <w:sz w:val="22"/>
          <w:szCs w:val="22"/>
          <w:lang w:eastAsia="pl-PL"/>
        </w:rPr>
        <w:br/>
        <w:t>Podwykonawstwo</w:t>
      </w:r>
    </w:p>
    <w:p w14:paraId="4F322792" w14:textId="77777777" w:rsidR="0013110C" w:rsidRPr="00E060C9" w:rsidRDefault="0013110C" w:rsidP="004C311A">
      <w:pPr>
        <w:numPr>
          <w:ilvl w:val="0"/>
          <w:numId w:val="11"/>
        </w:num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1) </w:t>
      </w:r>
      <w:r w:rsidRPr="00E060C9">
        <w:rPr>
          <w:rFonts w:eastAsia="Calibri"/>
          <w:sz w:val="22"/>
          <w:szCs w:val="22"/>
          <w:lang w:eastAsia="en-US"/>
        </w:rPr>
        <w:tab/>
        <w:t xml:space="preserve">zdolności technicznej do wykonania planowanego do powierzenia podwykonawcy zakresu rzeczowego, </w:t>
      </w:r>
    </w:p>
    <w:p w14:paraId="6DC46CB3"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2) </w:t>
      </w:r>
      <w:r w:rsidRPr="00E060C9">
        <w:rPr>
          <w:rFonts w:eastAsia="Calibri"/>
          <w:sz w:val="22"/>
          <w:szCs w:val="22"/>
          <w:lang w:eastAsia="en-US"/>
        </w:rPr>
        <w:tab/>
        <w:t>dysponowania personelem umożliwiającym podwykonawcy realizację planowanego do powierzenia zakresu rzeczowego,</w:t>
      </w:r>
    </w:p>
    <w:p w14:paraId="238AFFF2" w14:textId="77777777"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 xml:space="preserve">3) </w:t>
      </w:r>
      <w:r w:rsidRPr="00E060C9">
        <w:rPr>
          <w:rFonts w:eastAsia="Calibri"/>
          <w:sz w:val="22"/>
          <w:szCs w:val="22"/>
          <w:lang w:eastAsia="en-US"/>
        </w:rPr>
        <w:tab/>
        <w:t>sytuacji finansowej, w jakiej znajduje się podwykonawca,</w:t>
      </w:r>
    </w:p>
    <w:p w14:paraId="2689B691" w14:textId="6D2DEA79" w:rsidR="0013110C" w:rsidRPr="00E060C9" w:rsidRDefault="0013110C" w:rsidP="007B6160">
      <w:pPr>
        <w:shd w:val="clear" w:color="auto" w:fill="FFFFFF" w:themeFill="background1"/>
        <w:suppressAutoHyphens w:val="0"/>
        <w:autoSpaceDE w:val="0"/>
        <w:autoSpaceDN w:val="0"/>
        <w:adjustRightInd w:val="0"/>
        <w:spacing w:before="120"/>
        <w:ind w:left="1134" w:hanging="560"/>
        <w:jc w:val="both"/>
        <w:rPr>
          <w:rFonts w:eastAsia="Calibri"/>
          <w:sz w:val="22"/>
          <w:szCs w:val="22"/>
          <w:lang w:eastAsia="en-US"/>
        </w:rPr>
      </w:pPr>
      <w:r w:rsidRPr="00E060C9">
        <w:rPr>
          <w:rFonts w:eastAsia="Calibri"/>
          <w:sz w:val="22"/>
          <w:szCs w:val="22"/>
          <w:lang w:eastAsia="en-US"/>
        </w:rPr>
        <w:t>4)</w:t>
      </w:r>
      <w:r w:rsidRPr="00E060C9">
        <w:rPr>
          <w:rFonts w:eastAsia="Calibri"/>
          <w:sz w:val="22"/>
          <w:szCs w:val="22"/>
          <w:lang w:eastAsia="en-US"/>
        </w:rPr>
        <w:tab/>
      </w:r>
      <w:r w:rsidRPr="00E060C9">
        <w:rPr>
          <w:iCs/>
          <w:color w:val="000000"/>
          <w:sz w:val="22"/>
          <w:szCs w:val="22"/>
        </w:rPr>
        <w:t>osób wykonujących czynności wchodzące w skład przedmiotu zamówienia, do których odnosi się Obowiązek Zatrudnienia</w:t>
      </w:r>
      <w:r w:rsidR="0090714D" w:rsidRPr="00E060C9">
        <w:rPr>
          <w:iCs/>
          <w:color w:val="000000"/>
          <w:sz w:val="22"/>
          <w:szCs w:val="22"/>
        </w:rPr>
        <w:t xml:space="preserve">, zgodnie </w:t>
      </w:r>
      <w:r w:rsidR="00B00F89" w:rsidRPr="00E060C9">
        <w:rPr>
          <w:iCs/>
          <w:color w:val="000000"/>
          <w:sz w:val="22"/>
          <w:szCs w:val="22"/>
        </w:rPr>
        <w:t xml:space="preserve">z </w:t>
      </w:r>
      <w:r w:rsidR="0090714D" w:rsidRPr="00E060C9">
        <w:rPr>
          <w:iCs/>
          <w:color w:val="000000"/>
          <w:sz w:val="22"/>
          <w:szCs w:val="22"/>
        </w:rPr>
        <w:t xml:space="preserve">zasadami udokumentowania Obowiązku Zatrudnienia w sposób określony w § </w:t>
      </w:r>
      <w:r w:rsidR="00504991">
        <w:rPr>
          <w:iCs/>
          <w:color w:val="000000"/>
          <w:sz w:val="22"/>
          <w:szCs w:val="22"/>
        </w:rPr>
        <w:t>7</w:t>
      </w:r>
      <w:r w:rsidR="007201A5" w:rsidRPr="00E060C9">
        <w:rPr>
          <w:iCs/>
          <w:color w:val="000000"/>
          <w:sz w:val="22"/>
          <w:szCs w:val="22"/>
        </w:rPr>
        <w:t xml:space="preserve"> </w:t>
      </w:r>
      <w:r w:rsidR="0090714D" w:rsidRPr="00E060C9">
        <w:rPr>
          <w:iCs/>
          <w:color w:val="000000"/>
          <w:sz w:val="22"/>
          <w:szCs w:val="22"/>
        </w:rPr>
        <w:t>ust. 4</w:t>
      </w:r>
      <w:r w:rsidRPr="00E060C9">
        <w:rPr>
          <w:iCs/>
          <w:color w:val="000000"/>
          <w:sz w:val="22"/>
          <w:szCs w:val="22"/>
        </w:rPr>
        <w:t>.</w:t>
      </w:r>
    </w:p>
    <w:p w14:paraId="0C2D8F60" w14:textId="4AAFA0BD" w:rsidR="0013110C" w:rsidRPr="00E060C9" w:rsidRDefault="0013110C" w:rsidP="004C311A">
      <w:pPr>
        <w:numPr>
          <w:ilvl w:val="0"/>
          <w:numId w:val="11"/>
        </w:numPr>
        <w:shd w:val="clear" w:color="auto" w:fill="FFFFFF" w:themeFill="background1"/>
        <w:suppressAutoHyphens w:val="0"/>
        <w:autoSpaceDE w:val="0"/>
        <w:autoSpaceDN w:val="0"/>
        <w:adjustRightInd w:val="0"/>
        <w:spacing w:before="120"/>
        <w:ind w:left="567" w:hanging="567"/>
        <w:jc w:val="both"/>
        <w:rPr>
          <w:rFonts w:eastAsia="Calibri"/>
          <w:sz w:val="22"/>
          <w:szCs w:val="22"/>
          <w:lang w:eastAsia="en-US"/>
        </w:rPr>
      </w:pPr>
      <w:r w:rsidRPr="00E060C9">
        <w:rPr>
          <w:rFonts w:eastAsia="Calibri"/>
          <w:sz w:val="22"/>
          <w:szCs w:val="22"/>
          <w:lang w:eastAsia="en-US"/>
        </w:rPr>
        <w:t xml:space="preserve">Jeżeli zmiana albo rezygnacja z podwykonawcy dotyczy podmiotu, na którego zasoby Wykonawca powoływał się, na zasadach określonych w art. 118 </w:t>
      </w:r>
      <w:r w:rsidR="005E703D" w:rsidRPr="00E060C9">
        <w:rPr>
          <w:rFonts w:eastAsia="Calibri"/>
          <w:sz w:val="22"/>
          <w:szCs w:val="22"/>
          <w:lang w:eastAsia="en-US"/>
        </w:rPr>
        <w:t xml:space="preserve">ust. 1 </w:t>
      </w:r>
      <w:r w:rsidRPr="00E060C9">
        <w:rPr>
          <w:rFonts w:eastAsia="Calibri"/>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3F8FCE12" w14:textId="77777777" w:rsidR="00D212D7" w:rsidRPr="00E060C9" w:rsidRDefault="00D212D7" w:rsidP="007B6160">
      <w:pPr>
        <w:shd w:val="clear" w:color="auto" w:fill="FFFFFF" w:themeFill="background1"/>
        <w:tabs>
          <w:tab w:val="left" w:pos="7524"/>
        </w:tabs>
        <w:suppressAutoHyphens w:val="0"/>
        <w:autoSpaceDE w:val="0"/>
        <w:autoSpaceDN w:val="0"/>
        <w:adjustRightInd w:val="0"/>
        <w:spacing w:before="120"/>
        <w:ind w:left="567"/>
        <w:jc w:val="both"/>
        <w:rPr>
          <w:sz w:val="22"/>
          <w:szCs w:val="22"/>
          <w:lang w:eastAsia="pl-PL"/>
        </w:rPr>
      </w:pPr>
    </w:p>
    <w:p w14:paraId="5FFD2BCB" w14:textId="323763FF" w:rsidR="0013110C" w:rsidRPr="00E060C9" w:rsidRDefault="0013110C" w:rsidP="007B6160">
      <w:pPr>
        <w:shd w:val="clear" w:color="auto" w:fill="FFFFFF" w:themeFill="background1"/>
        <w:suppressAutoHyphens w:val="0"/>
        <w:spacing w:before="120"/>
        <w:ind w:left="142"/>
        <w:jc w:val="center"/>
        <w:outlineLvl w:val="2"/>
        <w:rPr>
          <w:b/>
          <w:bCs/>
          <w:sz w:val="22"/>
          <w:szCs w:val="22"/>
          <w:lang w:eastAsia="pl-PL"/>
        </w:rPr>
      </w:pPr>
      <w:r w:rsidRPr="00E060C9">
        <w:rPr>
          <w:b/>
          <w:bCs/>
          <w:sz w:val="22"/>
          <w:szCs w:val="22"/>
          <w:lang w:eastAsia="pl-PL"/>
        </w:rPr>
        <w:t xml:space="preserve">§ </w:t>
      </w:r>
      <w:r w:rsidR="000C3DCB" w:rsidRPr="00E060C9">
        <w:rPr>
          <w:b/>
          <w:bCs/>
          <w:sz w:val="22"/>
          <w:szCs w:val="22"/>
          <w:lang w:eastAsia="pl-PL"/>
        </w:rPr>
        <w:t>9</w:t>
      </w:r>
      <w:r w:rsidRPr="00E060C9">
        <w:rPr>
          <w:b/>
          <w:bCs/>
          <w:sz w:val="22"/>
          <w:szCs w:val="22"/>
          <w:lang w:eastAsia="pl-PL"/>
        </w:rPr>
        <w:br/>
        <w:t>Odbiory</w:t>
      </w:r>
    </w:p>
    <w:p w14:paraId="3645544F" w14:textId="77777777" w:rsidR="00026F42" w:rsidRPr="00E060C9" w:rsidRDefault="00026F42" w:rsidP="00026F42">
      <w:pPr>
        <w:tabs>
          <w:tab w:val="left" w:pos="360"/>
        </w:tabs>
        <w:spacing w:line="300" w:lineRule="auto"/>
        <w:jc w:val="both"/>
        <w:rPr>
          <w:sz w:val="22"/>
          <w:szCs w:val="22"/>
        </w:rPr>
      </w:pPr>
    </w:p>
    <w:p w14:paraId="1CC02734" w14:textId="2F32ADB5" w:rsidR="00026F42" w:rsidRPr="00E060C9" w:rsidRDefault="00026F42" w:rsidP="004C311A">
      <w:pPr>
        <w:numPr>
          <w:ilvl w:val="0"/>
          <w:numId w:val="25"/>
        </w:numPr>
        <w:tabs>
          <w:tab w:val="left" w:pos="284"/>
        </w:tabs>
        <w:spacing w:line="300" w:lineRule="auto"/>
        <w:ind w:left="360" w:hanging="360"/>
        <w:jc w:val="both"/>
        <w:rPr>
          <w:sz w:val="22"/>
          <w:szCs w:val="22"/>
        </w:rPr>
      </w:pPr>
      <w:r w:rsidRPr="00E060C9">
        <w:rPr>
          <w:sz w:val="22"/>
          <w:szCs w:val="22"/>
        </w:rPr>
        <w:t xml:space="preserve">Zamawiający jest zobowiązany do wyznaczenia terminu odbioru prac w terenie nie później niż w ciągu 10 dni roboczych od dnia zgłoszenia gotowości do odbioru przez Wykonawcę na adres e-mail Zamawiającego wskazany w § </w:t>
      </w:r>
      <w:r w:rsidR="00761DF2" w:rsidRPr="00E060C9">
        <w:rPr>
          <w:sz w:val="22"/>
          <w:szCs w:val="22"/>
        </w:rPr>
        <w:t>1</w:t>
      </w:r>
      <w:r w:rsidRPr="00E060C9">
        <w:rPr>
          <w:sz w:val="22"/>
          <w:szCs w:val="22"/>
        </w:rPr>
        <w:t xml:space="preserve">9 ust. </w:t>
      </w:r>
      <w:r w:rsidR="00761DF2" w:rsidRPr="00E060C9">
        <w:rPr>
          <w:sz w:val="22"/>
          <w:szCs w:val="22"/>
        </w:rPr>
        <w:t>8</w:t>
      </w:r>
      <w:r w:rsidRPr="00E060C9">
        <w:rPr>
          <w:sz w:val="22"/>
          <w:szCs w:val="22"/>
        </w:rPr>
        <w:t>. Potwierdzeniem odbioru zgłoszenia gotowości jest e-mail zwrotny.</w:t>
      </w:r>
    </w:p>
    <w:p w14:paraId="12ACBAD4" w14:textId="77777777" w:rsidR="00026F42" w:rsidRPr="00E060C9" w:rsidRDefault="00026F42" w:rsidP="004C311A">
      <w:pPr>
        <w:numPr>
          <w:ilvl w:val="0"/>
          <w:numId w:val="25"/>
        </w:numPr>
        <w:tabs>
          <w:tab w:val="left" w:pos="284"/>
        </w:tabs>
        <w:spacing w:line="300" w:lineRule="auto"/>
        <w:ind w:left="360" w:hanging="360"/>
        <w:jc w:val="both"/>
        <w:rPr>
          <w:sz w:val="22"/>
          <w:szCs w:val="22"/>
        </w:rPr>
      </w:pPr>
      <w:r w:rsidRPr="00E060C9">
        <w:rPr>
          <w:sz w:val="22"/>
          <w:szCs w:val="22"/>
        </w:rPr>
        <w:lastRenderedPageBreak/>
        <w:t>Potwierdzeniem wykonania prac będzie protokół odbioru sporządzony przez upoważnionych przedstawicieli stron.</w:t>
      </w:r>
    </w:p>
    <w:p w14:paraId="652598EB" w14:textId="339DF3E7" w:rsidR="00725959" w:rsidRPr="00E060C9" w:rsidRDefault="00725959" w:rsidP="007B6160">
      <w:pPr>
        <w:shd w:val="clear" w:color="auto" w:fill="FFFFFF" w:themeFill="background1"/>
        <w:suppressAutoHyphens w:val="0"/>
        <w:spacing w:before="120"/>
        <w:jc w:val="both"/>
        <w:rPr>
          <w:sz w:val="22"/>
          <w:szCs w:val="22"/>
          <w:lang w:eastAsia="pl-PL"/>
        </w:rPr>
      </w:pPr>
    </w:p>
    <w:p w14:paraId="050B6A54" w14:textId="3D32C0ED" w:rsidR="0013110C" w:rsidRPr="00E060C9" w:rsidRDefault="0013110C" w:rsidP="007B6160">
      <w:pPr>
        <w:shd w:val="clear" w:color="auto" w:fill="FFFFFF" w:themeFill="background1"/>
        <w:suppressAutoHyphens w:val="0"/>
        <w:spacing w:before="120"/>
        <w:jc w:val="center"/>
        <w:rPr>
          <w:sz w:val="22"/>
          <w:szCs w:val="22"/>
          <w:lang w:eastAsia="pl-PL"/>
        </w:rPr>
      </w:pPr>
      <w:r w:rsidRPr="00E060C9">
        <w:rPr>
          <w:b/>
          <w:sz w:val="22"/>
          <w:szCs w:val="22"/>
          <w:lang w:eastAsia="pl-PL"/>
        </w:rPr>
        <w:t>§ 1</w:t>
      </w:r>
      <w:r w:rsidR="000C3DCB" w:rsidRPr="00E060C9">
        <w:rPr>
          <w:b/>
          <w:sz w:val="22"/>
          <w:szCs w:val="22"/>
          <w:lang w:eastAsia="pl-PL"/>
        </w:rPr>
        <w:t>0</w:t>
      </w:r>
      <w:r w:rsidRPr="00E060C9">
        <w:rPr>
          <w:b/>
          <w:sz w:val="22"/>
          <w:szCs w:val="22"/>
          <w:lang w:eastAsia="pl-PL"/>
        </w:rPr>
        <w:br/>
        <w:t>Wynagrodzenie</w:t>
      </w:r>
    </w:p>
    <w:p w14:paraId="12E8A178" w14:textId="2459F3E8" w:rsidR="00185B81" w:rsidRPr="00E060C9" w:rsidRDefault="00185B81" w:rsidP="004C311A">
      <w:pPr>
        <w:pStyle w:val="Akapitzlist"/>
        <w:numPr>
          <w:ilvl w:val="0"/>
          <w:numId w:val="12"/>
        </w:numPr>
        <w:ind w:left="567" w:hanging="567"/>
        <w:jc w:val="both"/>
        <w:rPr>
          <w:sz w:val="22"/>
          <w:szCs w:val="22"/>
        </w:rPr>
      </w:pPr>
      <w:r w:rsidRPr="00E060C9">
        <w:rPr>
          <w:sz w:val="22"/>
          <w:szCs w:val="22"/>
        </w:rPr>
        <w:t xml:space="preserve">Za wykonanie przedmiotu umowy Wykonawca otrzyma łączne maksymalne wynagrodzenie w wysokości </w:t>
      </w:r>
      <w:r w:rsidRPr="00E060C9">
        <w:rPr>
          <w:b/>
          <w:bCs/>
          <w:sz w:val="22"/>
          <w:szCs w:val="22"/>
        </w:rPr>
        <w:t>………………………………………..</w:t>
      </w:r>
      <w:r w:rsidRPr="00E060C9">
        <w:rPr>
          <w:sz w:val="22"/>
          <w:szCs w:val="22"/>
        </w:rPr>
        <w:t xml:space="preserve">, co z należnym podatkiem od towarów i usług w wysokości </w:t>
      </w:r>
      <w:r w:rsidRPr="00E060C9">
        <w:rPr>
          <w:b/>
          <w:bCs/>
          <w:sz w:val="22"/>
          <w:szCs w:val="22"/>
        </w:rPr>
        <w:t>………………….. zł</w:t>
      </w:r>
      <w:r w:rsidRPr="00E060C9">
        <w:rPr>
          <w:sz w:val="22"/>
          <w:szCs w:val="22"/>
        </w:rPr>
        <w:t xml:space="preserve"> daje kwotę brutto </w:t>
      </w:r>
      <w:r w:rsidRPr="00E060C9">
        <w:rPr>
          <w:b/>
          <w:bCs/>
          <w:sz w:val="22"/>
          <w:szCs w:val="22"/>
        </w:rPr>
        <w:t>…………………………………</w:t>
      </w:r>
      <w:r w:rsidRPr="00E060C9">
        <w:rPr>
          <w:sz w:val="22"/>
          <w:szCs w:val="22"/>
        </w:rPr>
        <w:t xml:space="preserve"> Cena jednostkowa </w:t>
      </w:r>
      <w:r w:rsidRPr="00E060C9">
        <w:rPr>
          <w:b/>
          <w:bCs/>
          <w:sz w:val="22"/>
          <w:szCs w:val="22"/>
        </w:rPr>
        <w:t>……………………………</w:t>
      </w:r>
      <w:r w:rsidRPr="00E060C9">
        <w:rPr>
          <w:sz w:val="22"/>
          <w:szCs w:val="22"/>
        </w:rPr>
        <w:t xml:space="preserve"> za każdy hektar powierzchni.</w:t>
      </w:r>
    </w:p>
    <w:p w14:paraId="01874121" w14:textId="29EEDBC2" w:rsidR="00185B81" w:rsidRPr="00E060C9" w:rsidRDefault="00185B81" w:rsidP="004C311A">
      <w:pPr>
        <w:pStyle w:val="Akapitzlist"/>
        <w:numPr>
          <w:ilvl w:val="0"/>
          <w:numId w:val="12"/>
        </w:numPr>
        <w:ind w:left="567" w:hanging="567"/>
        <w:jc w:val="both"/>
        <w:rPr>
          <w:sz w:val="22"/>
          <w:szCs w:val="22"/>
        </w:rPr>
      </w:pPr>
      <w:r w:rsidRPr="00E060C9">
        <w:rPr>
          <w:sz w:val="22"/>
          <w:szCs w:val="22"/>
        </w:rPr>
        <w:t>W przypadku wykonania usług na powierzchni mniejszej niż hektar wynagrodzenie obliczone zostanie proporcjonalnie do ceny jednostkowej.</w:t>
      </w:r>
    </w:p>
    <w:p w14:paraId="3CDA3BDF" w14:textId="0AAFD706" w:rsidR="00185B81" w:rsidRPr="00E060C9" w:rsidRDefault="00185B81" w:rsidP="004C311A">
      <w:pPr>
        <w:pStyle w:val="Akapitzlist"/>
        <w:numPr>
          <w:ilvl w:val="0"/>
          <w:numId w:val="12"/>
        </w:numPr>
        <w:ind w:left="567" w:hanging="567"/>
        <w:jc w:val="both"/>
        <w:rPr>
          <w:sz w:val="22"/>
          <w:szCs w:val="22"/>
        </w:rPr>
      </w:pPr>
      <w:r w:rsidRPr="00E060C9">
        <w:rPr>
          <w:sz w:val="22"/>
          <w:szCs w:val="22"/>
        </w:rPr>
        <w:t xml:space="preserve">Zapłata wynagrodzenia nastąpi na podstawie sporządzonego przez Strony protokołu odbioru końcowego bez wad istotnych, o której mowa w § </w:t>
      </w:r>
      <w:r w:rsidR="00AB1CDC">
        <w:rPr>
          <w:sz w:val="22"/>
          <w:szCs w:val="22"/>
        </w:rPr>
        <w:t>9</w:t>
      </w:r>
      <w:r w:rsidRPr="00E060C9">
        <w:rPr>
          <w:sz w:val="22"/>
          <w:szCs w:val="22"/>
        </w:rPr>
        <w:t xml:space="preserve"> umowy.</w:t>
      </w:r>
    </w:p>
    <w:p w14:paraId="1B37AC49" w14:textId="77777777" w:rsidR="00185B81" w:rsidRPr="00E060C9" w:rsidRDefault="00185B81" w:rsidP="004C311A">
      <w:pPr>
        <w:pStyle w:val="Akapitzlist"/>
        <w:numPr>
          <w:ilvl w:val="0"/>
          <w:numId w:val="12"/>
        </w:numPr>
        <w:ind w:left="567" w:hanging="567"/>
        <w:jc w:val="both"/>
        <w:rPr>
          <w:sz w:val="22"/>
          <w:szCs w:val="22"/>
        </w:rPr>
      </w:pPr>
      <w:r w:rsidRPr="00E060C9">
        <w:rPr>
          <w:sz w:val="22"/>
          <w:szCs w:val="22"/>
        </w:rPr>
        <w:t>Wada istotna to wada, która uniemożliwia bądź utrudnia korzystanie z terenu.</w:t>
      </w:r>
    </w:p>
    <w:p w14:paraId="571B2644" w14:textId="3C410B1B" w:rsidR="0013110C" w:rsidRPr="00E060C9" w:rsidRDefault="0013110C" w:rsidP="004C311A">
      <w:pPr>
        <w:numPr>
          <w:ilvl w:val="0"/>
          <w:numId w:val="12"/>
        </w:numPr>
        <w:shd w:val="clear" w:color="auto" w:fill="FFFFFF" w:themeFill="background1"/>
        <w:suppressAutoHyphens w:val="0"/>
        <w:spacing w:before="120"/>
        <w:ind w:left="567" w:hanging="567"/>
        <w:jc w:val="both"/>
        <w:rPr>
          <w:sz w:val="22"/>
          <w:szCs w:val="22"/>
          <w:lang w:eastAsia="pl-PL"/>
        </w:rPr>
      </w:pPr>
      <w:r w:rsidRPr="00E060C9">
        <w:rPr>
          <w:bCs/>
          <w:sz w:val="22"/>
          <w:szCs w:val="22"/>
          <w:lang w:eastAsia="pl-PL"/>
        </w:rPr>
        <w:t>Strony</w:t>
      </w:r>
      <w:r w:rsidRPr="00E060C9">
        <w:rPr>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41965043" w14:textId="77777777" w:rsidR="009E2404" w:rsidRPr="00E060C9" w:rsidRDefault="009E2404" w:rsidP="007B6160">
      <w:pPr>
        <w:shd w:val="clear" w:color="auto" w:fill="FFFFFF" w:themeFill="background1"/>
        <w:suppressAutoHyphens w:val="0"/>
        <w:spacing w:before="120"/>
        <w:ind w:left="588" w:hanging="588"/>
        <w:jc w:val="center"/>
        <w:rPr>
          <w:b/>
          <w:sz w:val="22"/>
          <w:szCs w:val="22"/>
          <w:lang w:eastAsia="pl-PL"/>
        </w:rPr>
      </w:pPr>
    </w:p>
    <w:p w14:paraId="529E5CE7" w14:textId="77777777" w:rsidR="001B27D0" w:rsidRPr="00E060C9" w:rsidRDefault="001B27D0" w:rsidP="007B6160">
      <w:pPr>
        <w:shd w:val="clear" w:color="auto" w:fill="FFFFFF" w:themeFill="background1"/>
        <w:suppressAutoHyphens w:val="0"/>
        <w:spacing w:before="120"/>
        <w:ind w:left="588" w:hanging="588"/>
        <w:jc w:val="center"/>
        <w:rPr>
          <w:b/>
          <w:sz w:val="22"/>
          <w:szCs w:val="22"/>
          <w:lang w:eastAsia="pl-PL"/>
        </w:rPr>
      </w:pPr>
    </w:p>
    <w:p w14:paraId="2B4C10C7" w14:textId="6F43052F"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1</w:t>
      </w:r>
      <w:r w:rsidR="000C3DCB" w:rsidRPr="00E060C9">
        <w:rPr>
          <w:b/>
          <w:sz w:val="22"/>
          <w:szCs w:val="22"/>
          <w:lang w:eastAsia="pl-PL"/>
        </w:rPr>
        <w:t>1</w:t>
      </w:r>
      <w:r w:rsidRPr="00E060C9">
        <w:rPr>
          <w:b/>
          <w:sz w:val="22"/>
          <w:szCs w:val="22"/>
          <w:lang w:eastAsia="pl-PL"/>
        </w:rPr>
        <w:br/>
        <w:t>Warunki płatności</w:t>
      </w:r>
    </w:p>
    <w:p w14:paraId="20D34FB3" w14:textId="21F97FB5"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Wynagrodzenie będzie płatne w terminie do </w:t>
      </w:r>
      <w:r w:rsidR="00106FAE" w:rsidRPr="00E060C9">
        <w:rPr>
          <w:sz w:val="22"/>
          <w:szCs w:val="22"/>
          <w:lang w:eastAsia="pl-PL"/>
        </w:rPr>
        <w:t xml:space="preserve">14 </w:t>
      </w:r>
      <w:r w:rsidRPr="00E060C9">
        <w:rPr>
          <w:sz w:val="22"/>
          <w:szCs w:val="22"/>
          <w:lang w:eastAsia="pl-PL"/>
        </w:rPr>
        <w:t>dni od doręczenia Zamawiającemu prawidłowo wystawionej faktury. Podstawą do wystawienia faktury przez Wykonawcę będą Protokoły Odbioru Robót.</w:t>
      </w:r>
    </w:p>
    <w:p w14:paraId="65A53DD9" w14:textId="10E6B1B6"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E060C9">
        <w:rPr>
          <w:sz w:val="22"/>
          <w:szCs w:val="22"/>
          <w:lang w:eastAsia="pl-PL"/>
        </w:rPr>
        <w:t>tekst jedn.</w:t>
      </w:r>
      <w:r w:rsidR="00EE0C0B" w:rsidRPr="00E060C9">
        <w:rPr>
          <w:sz w:val="22"/>
          <w:szCs w:val="22"/>
          <w:lang w:eastAsia="pl-PL"/>
        </w:rPr>
        <w:t>:</w:t>
      </w:r>
      <w:r w:rsidR="007F6C80" w:rsidRPr="00E060C9">
        <w:rPr>
          <w:sz w:val="22"/>
          <w:szCs w:val="22"/>
          <w:lang w:eastAsia="pl-PL"/>
        </w:rPr>
        <w:t xml:space="preserve"> </w:t>
      </w:r>
      <w:r w:rsidRPr="00E060C9">
        <w:rPr>
          <w:sz w:val="22"/>
          <w:szCs w:val="22"/>
          <w:lang w:eastAsia="pl-PL"/>
        </w:rPr>
        <w:t xml:space="preserve">Dz. U. z </w:t>
      </w:r>
      <w:r w:rsidR="007F6C80" w:rsidRPr="00E060C9">
        <w:rPr>
          <w:sz w:val="22"/>
          <w:szCs w:val="22"/>
          <w:lang w:eastAsia="pl-PL"/>
        </w:rPr>
        <w:t>202</w:t>
      </w:r>
      <w:r w:rsidR="0097569A" w:rsidRPr="00E060C9">
        <w:rPr>
          <w:sz w:val="22"/>
          <w:szCs w:val="22"/>
          <w:lang w:eastAsia="pl-PL"/>
        </w:rPr>
        <w:t>6</w:t>
      </w:r>
      <w:r w:rsidR="000B7C98" w:rsidRPr="00E060C9">
        <w:rPr>
          <w:sz w:val="22"/>
          <w:szCs w:val="22"/>
          <w:lang w:eastAsia="pl-PL"/>
        </w:rPr>
        <w:t xml:space="preserve"> r.</w:t>
      </w:r>
      <w:r w:rsidR="007F6C80" w:rsidRPr="00E060C9">
        <w:rPr>
          <w:sz w:val="22"/>
          <w:szCs w:val="22"/>
          <w:lang w:eastAsia="pl-PL"/>
        </w:rPr>
        <w:t>, poz.</w:t>
      </w:r>
      <w:r w:rsidR="0097569A" w:rsidRPr="00E060C9">
        <w:rPr>
          <w:sz w:val="22"/>
          <w:szCs w:val="22"/>
          <w:lang w:eastAsia="pl-PL"/>
        </w:rPr>
        <w:t xml:space="preserve"> 276</w:t>
      </w:r>
      <w:r w:rsidRPr="00E060C9">
        <w:rPr>
          <w:sz w:val="22"/>
          <w:szCs w:val="22"/>
          <w:lang w:eastAsia="pl-PL"/>
        </w:rPr>
        <w:t xml:space="preserve">– „Ustawa o Fakturowaniu”). </w:t>
      </w:r>
    </w:p>
    <w:p w14:paraId="0F42940A" w14:textId="2C7710EE"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 przypadku wystawienia</w:t>
      </w:r>
      <w:r w:rsidRPr="00E060C9">
        <w:rPr>
          <w:sz w:val="22"/>
          <w:szCs w:val="22"/>
        </w:rPr>
        <w:t xml:space="preserve"> </w:t>
      </w:r>
      <w:r w:rsidRPr="00E060C9">
        <w:rPr>
          <w:sz w:val="22"/>
          <w:szCs w:val="22"/>
          <w:lang w:eastAsia="pl-PL"/>
        </w:rPr>
        <w:t xml:space="preserve">ustrukturyzowanej faktury elektronicznej, o której mowa w ust. </w:t>
      </w:r>
      <w:r w:rsidR="004605EC" w:rsidRPr="00E060C9">
        <w:rPr>
          <w:sz w:val="22"/>
          <w:szCs w:val="22"/>
          <w:lang w:eastAsia="pl-PL"/>
        </w:rPr>
        <w:t>3</w:t>
      </w:r>
      <w:r w:rsidRPr="00E060C9">
        <w:rPr>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E060C9">
        <w:rPr>
          <w:sz w:val="22"/>
          <w:szCs w:val="22"/>
          <w:lang w:eastAsia="pl-PL"/>
        </w:rPr>
        <w:t xml:space="preserve">6 </w:t>
      </w:r>
      <w:r w:rsidRPr="00E060C9">
        <w:rPr>
          <w:sz w:val="22"/>
          <w:szCs w:val="22"/>
          <w:lang w:eastAsia="pl-PL"/>
        </w:rPr>
        <w:t xml:space="preserve">Ustawy o Fakturowaniu, a nadto faktura lub załącznik do niej musi zawierać numer Umowy i </w:t>
      </w:r>
      <w:r w:rsidR="00CE1D90">
        <w:rPr>
          <w:sz w:val="22"/>
          <w:szCs w:val="22"/>
          <w:lang w:eastAsia="pl-PL"/>
        </w:rPr>
        <w:t>protokołu odbioru robót</w:t>
      </w:r>
      <w:r w:rsidRPr="00E060C9">
        <w:rPr>
          <w:sz w:val="22"/>
          <w:szCs w:val="22"/>
          <w:lang w:eastAsia="pl-PL"/>
        </w:rPr>
        <w:t xml:space="preserve"> których dotyczy. </w:t>
      </w:r>
    </w:p>
    <w:p w14:paraId="0835EDD2" w14:textId="7BA50D4E"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Ustrukturyzowaną fakturę elektroniczną należy wysłać na następujący adres Zamawiającego na PEF: _____________ </w:t>
      </w:r>
    </w:p>
    <w:p w14:paraId="17F14EE2" w14:textId="18F65F83"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E060C9">
        <w:rPr>
          <w:sz w:val="22"/>
          <w:szCs w:val="22"/>
          <w:lang w:eastAsia="pl-PL"/>
        </w:rPr>
        <w:t>4</w:t>
      </w:r>
      <w:r w:rsidRPr="00E060C9">
        <w:rPr>
          <w:sz w:val="22"/>
          <w:szCs w:val="22"/>
          <w:lang w:eastAsia="pl-PL"/>
        </w:rPr>
        <w:t xml:space="preserve"> powyżej, do konta Zamawiającego na PEF, w sposób umożliwiający Zamawiającemu zapoznanie się z jej treścią.</w:t>
      </w:r>
    </w:p>
    <w:p w14:paraId="1F6BF36B"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lastRenderedPageBreak/>
        <w:t>Z zastrzeżeniem postanowień ust. 1</w:t>
      </w:r>
      <w:r w:rsidR="00B9615B" w:rsidRPr="00E060C9">
        <w:rPr>
          <w:sz w:val="22"/>
          <w:szCs w:val="22"/>
          <w:lang w:eastAsia="pl-PL"/>
        </w:rPr>
        <w:t>0</w:t>
      </w:r>
      <w:r w:rsidRPr="00E060C9">
        <w:rPr>
          <w:sz w:val="22"/>
          <w:szCs w:val="22"/>
          <w:lang w:eastAsia="pl-PL"/>
        </w:rPr>
        <w:t xml:space="preserve"> </w:t>
      </w:r>
      <w:r w:rsidR="00AE6359" w:rsidRPr="00E060C9">
        <w:rPr>
          <w:sz w:val="22"/>
          <w:szCs w:val="22"/>
          <w:lang w:eastAsia="pl-PL"/>
        </w:rPr>
        <w:t xml:space="preserve">zapłata </w:t>
      </w:r>
      <w:r w:rsidRPr="00E060C9">
        <w:rPr>
          <w:sz w:val="22"/>
          <w:szCs w:val="22"/>
          <w:lang w:eastAsia="pl-PL"/>
        </w:rPr>
        <w:t xml:space="preserve">będzie </w:t>
      </w:r>
      <w:r w:rsidR="00AE6359" w:rsidRPr="00E060C9">
        <w:rPr>
          <w:sz w:val="22"/>
          <w:szCs w:val="22"/>
          <w:lang w:eastAsia="pl-PL"/>
        </w:rPr>
        <w:t xml:space="preserve">następować </w:t>
      </w:r>
      <w:r w:rsidRPr="00E060C9">
        <w:rPr>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Podatek VAT naliczony zostanie w wysokości obowiązującej w dniu wystawienia faktury.</w:t>
      </w:r>
    </w:p>
    <w:p w14:paraId="1849E188" w14:textId="5253E4D8"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przyjmuje do wiadomości, iż Zamawiający przy zapłacie Wynagrodzenia będzie stosował mechanizm podzielonej płatności, o którym mowa w art. 108a ust. 1 ustawy z dnia 11 marca 2004 r. o podatku od towarów i usług (</w:t>
      </w:r>
      <w:r w:rsidR="006C066D" w:rsidRPr="00E060C9">
        <w:rPr>
          <w:sz w:val="22"/>
          <w:szCs w:val="22"/>
          <w:lang w:eastAsia="pl-PL"/>
        </w:rPr>
        <w:t>tekst jedn.: Dz. U. z 2025 r. poz. 775 z późn. zm.</w:t>
      </w:r>
      <w:r w:rsidRPr="00E060C9">
        <w:rPr>
          <w:sz w:val="22"/>
          <w:szCs w:val="22"/>
          <w:lang w:eastAsia="pl-PL"/>
        </w:rPr>
        <w:t xml:space="preserve">). </w:t>
      </w:r>
    </w:p>
    <w:p w14:paraId="655DD6D3"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Zapłata: </w:t>
      </w:r>
    </w:p>
    <w:p w14:paraId="5C07543D" w14:textId="01A8B02F" w:rsidR="0013110C" w:rsidRPr="00E060C9" w:rsidRDefault="0013110C" w:rsidP="007B6160">
      <w:pPr>
        <w:shd w:val="clear" w:color="auto" w:fill="FFFFFF" w:themeFill="background1"/>
        <w:suppressAutoHyphens w:val="0"/>
        <w:spacing w:before="120"/>
        <w:ind w:left="1134" w:hanging="567"/>
        <w:jc w:val="both"/>
        <w:rPr>
          <w:sz w:val="22"/>
          <w:szCs w:val="22"/>
          <w:lang w:eastAsia="pl-PL"/>
        </w:rPr>
      </w:pPr>
      <w:r w:rsidRPr="00E060C9">
        <w:rPr>
          <w:sz w:val="22"/>
          <w:szCs w:val="22"/>
          <w:lang w:eastAsia="pl-PL"/>
        </w:rPr>
        <w:t>1)</w:t>
      </w:r>
      <w:r w:rsidRPr="00E060C9">
        <w:rPr>
          <w:sz w:val="22"/>
          <w:szCs w:val="22"/>
          <w:lang w:eastAsia="pl-PL"/>
        </w:rPr>
        <w:tab/>
        <w:t>kwoty odpowiadającej całości albo części kwoty podatku wynikającej z otrzymanej faktury będzie dokonywana na rachunek VAT</w:t>
      </w:r>
      <w:r w:rsidR="003D6A23" w:rsidRPr="00E060C9">
        <w:rPr>
          <w:sz w:val="22"/>
          <w:szCs w:val="22"/>
          <w:lang w:eastAsia="pl-PL"/>
        </w:rPr>
        <w:t xml:space="preserve"> Wykonawcy</w:t>
      </w:r>
      <w:r w:rsidRPr="00E060C9">
        <w:rPr>
          <w:sz w:val="22"/>
          <w:szCs w:val="22"/>
          <w:lang w:eastAsia="pl-PL"/>
        </w:rPr>
        <w:t>, w rozumieniu art. 2 pkt 37  ustawy z dnia 11 marca 2004 r. o podatku od towarów i usług (</w:t>
      </w:r>
      <w:r w:rsidR="006C066D" w:rsidRPr="00E060C9">
        <w:rPr>
          <w:sz w:val="22"/>
          <w:szCs w:val="22"/>
          <w:lang w:eastAsia="pl-PL"/>
        </w:rPr>
        <w:t>tekst jedn.: Dz. U. z 2025 r. poz. 775 z późn. zm.</w:t>
      </w:r>
      <w:r w:rsidRPr="00E060C9">
        <w:rPr>
          <w:sz w:val="22"/>
          <w:szCs w:val="22"/>
          <w:lang w:eastAsia="pl-PL"/>
        </w:rPr>
        <w:t>),</w:t>
      </w:r>
    </w:p>
    <w:p w14:paraId="20377E1B" w14:textId="77777777" w:rsidR="0013110C" w:rsidRPr="00E060C9" w:rsidRDefault="0013110C" w:rsidP="007B6160">
      <w:pPr>
        <w:shd w:val="clear" w:color="auto" w:fill="FFFFFF" w:themeFill="background1"/>
        <w:suppressAutoHyphens w:val="0"/>
        <w:spacing w:before="120"/>
        <w:ind w:left="1134" w:hanging="567"/>
        <w:jc w:val="both"/>
        <w:rPr>
          <w:sz w:val="22"/>
          <w:szCs w:val="22"/>
          <w:lang w:eastAsia="pl-PL"/>
        </w:rPr>
      </w:pPr>
      <w:r w:rsidRPr="00E060C9">
        <w:rPr>
          <w:sz w:val="22"/>
          <w:szCs w:val="22"/>
          <w:lang w:eastAsia="pl-PL"/>
        </w:rPr>
        <w:t>2)</w:t>
      </w:r>
      <w:r w:rsidRPr="00E060C9">
        <w:rPr>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D3C4551"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bCs/>
          <w:sz w:val="22"/>
          <w:szCs w:val="22"/>
          <w:lang w:eastAsia="pl-PL"/>
        </w:rPr>
        <w:t>Wykonawca przy realizacji Umowy zobowiązuje posługiwać się rachunkiem rozliczeniowym</w:t>
      </w:r>
      <w:r w:rsidR="00741AC4" w:rsidRPr="00E060C9">
        <w:rPr>
          <w:bCs/>
          <w:sz w:val="22"/>
          <w:szCs w:val="22"/>
          <w:lang w:eastAsia="pl-PL"/>
        </w:rPr>
        <w:t>,</w:t>
      </w:r>
      <w:r w:rsidRPr="00E060C9">
        <w:rPr>
          <w:bCs/>
          <w:sz w:val="22"/>
          <w:szCs w:val="22"/>
          <w:lang w:eastAsia="pl-PL"/>
        </w:rPr>
        <w:t xml:space="preserve"> o którym mowa w art. 49 ust. 1 pkt 1 ustawy z dnia 29 sierpnia 1997 r.  Prawo </w:t>
      </w:r>
      <w:r w:rsidR="00A91969" w:rsidRPr="00E060C9">
        <w:rPr>
          <w:bCs/>
          <w:sz w:val="22"/>
          <w:szCs w:val="22"/>
          <w:lang w:eastAsia="pl-PL"/>
        </w:rPr>
        <w:t>b</w:t>
      </w:r>
      <w:r w:rsidRPr="00E060C9">
        <w:rPr>
          <w:bCs/>
          <w:sz w:val="22"/>
          <w:szCs w:val="22"/>
          <w:lang w:eastAsia="pl-PL"/>
        </w:rPr>
        <w:t>ankowe (</w:t>
      </w:r>
      <w:r w:rsidR="006C066D" w:rsidRPr="00E060C9">
        <w:rPr>
          <w:bCs/>
          <w:sz w:val="22"/>
          <w:szCs w:val="22"/>
          <w:lang w:eastAsia="pl-PL"/>
        </w:rPr>
        <w:t>tekst jedn.: Dz. U. z 202</w:t>
      </w:r>
      <w:r w:rsidR="0097569A" w:rsidRPr="00E060C9">
        <w:rPr>
          <w:bCs/>
          <w:sz w:val="22"/>
          <w:szCs w:val="22"/>
          <w:lang w:eastAsia="pl-PL"/>
        </w:rPr>
        <w:t>6</w:t>
      </w:r>
      <w:r w:rsidR="006C066D" w:rsidRPr="00E060C9">
        <w:rPr>
          <w:bCs/>
          <w:sz w:val="22"/>
          <w:szCs w:val="22"/>
          <w:lang w:eastAsia="pl-PL"/>
        </w:rPr>
        <w:t xml:space="preserve"> r. poz. </w:t>
      </w:r>
      <w:r w:rsidR="0097569A" w:rsidRPr="00E060C9">
        <w:rPr>
          <w:bCs/>
          <w:sz w:val="22"/>
          <w:szCs w:val="22"/>
          <w:lang w:eastAsia="pl-PL"/>
        </w:rPr>
        <w:t>38</w:t>
      </w:r>
      <w:r w:rsidRPr="00E060C9">
        <w:rPr>
          <w:bCs/>
          <w:sz w:val="22"/>
          <w:szCs w:val="22"/>
          <w:lang w:eastAsia="pl-PL"/>
        </w:rPr>
        <w:t xml:space="preserve"> zawartym w wykazie podmiotów, o którym mowa w art. 96b ust. 1 ustawy z dnia 11 marca 2004 r. o podatku od towarów i usług (</w:t>
      </w:r>
      <w:r w:rsidR="006C066D" w:rsidRPr="00E060C9">
        <w:rPr>
          <w:bCs/>
          <w:sz w:val="22"/>
          <w:szCs w:val="22"/>
          <w:lang w:eastAsia="pl-PL"/>
        </w:rPr>
        <w:t>tekst jedn.: Dz. U. z 2025 r. poz. 775 z późn. zm.</w:t>
      </w:r>
      <w:r w:rsidRPr="00E060C9">
        <w:rPr>
          <w:bCs/>
          <w:sz w:val="22"/>
          <w:szCs w:val="22"/>
          <w:lang w:eastAsia="pl-PL"/>
        </w:rPr>
        <w:t>).</w:t>
      </w:r>
    </w:p>
    <w:p w14:paraId="7B893568" w14:textId="77777777" w:rsidR="0097569A" w:rsidRPr="00E060C9" w:rsidRDefault="0097569A" w:rsidP="0097569A">
      <w:pPr>
        <w:pStyle w:val="Akapitzlist"/>
        <w:suppressAutoHyphens w:val="0"/>
        <w:autoSpaceDE w:val="0"/>
        <w:autoSpaceDN w:val="0"/>
        <w:adjustRightInd w:val="0"/>
        <w:ind w:left="360"/>
        <w:rPr>
          <w:color w:val="000000"/>
          <w:sz w:val="22"/>
          <w:szCs w:val="22"/>
          <w:lang w:eastAsia="pl-PL"/>
        </w:rPr>
      </w:pPr>
    </w:p>
    <w:p w14:paraId="59D2CE97" w14:textId="5D718C90" w:rsidR="0097569A" w:rsidRPr="00E060C9" w:rsidRDefault="00C55188" w:rsidP="004C311A">
      <w:pPr>
        <w:numPr>
          <w:ilvl w:val="0"/>
          <w:numId w:val="13"/>
        </w:numPr>
        <w:suppressAutoHyphens w:val="0"/>
        <w:spacing w:line="276" w:lineRule="auto"/>
        <w:jc w:val="both"/>
        <w:rPr>
          <w:rFonts w:eastAsia="Times New Roman"/>
          <w:sz w:val="22"/>
          <w:szCs w:val="22"/>
          <w:shd w:val="clear" w:color="auto" w:fill="FFFFFF"/>
          <w:lang w:eastAsia="pl-PL"/>
        </w:rPr>
      </w:pPr>
      <w:r w:rsidRPr="00E060C9">
        <w:rPr>
          <w:rFonts w:eastAsia="Times New Roman"/>
          <w:sz w:val="22"/>
          <w:szCs w:val="22"/>
          <w:shd w:val="clear" w:color="auto" w:fill="FFFFFF"/>
          <w:lang w:eastAsia="pl-PL"/>
        </w:rPr>
        <w:t xml:space="preserve">Od dnia wejścia w życie obowiązku wystawiania faktur ustrukturyzowanych w Krajowym Systemie e-Faktur (KSeF): </w:t>
      </w:r>
      <w:r w:rsidR="0097569A" w:rsidRPr="00E060C9">
        <w:rPr>
          <w:color w:val="000000"/>
          <w:sz w:val="22"/>
          <w:szCs w:val="22"/>
          <w:lang w:eastAsia="pl-PL"/>
        </w:rPr>
        <w:t xml:space="preserve">Wykonawca wystawi i udostępni Zamawiającemu fakturę ustrukturyzowaną z użyciem KSeF – zgodnie z przepisami ustawy o podatku od towarów i usług (VAT), w takim przypadku zmiana sposobu wystawiania faktur nie wymaga zmiany Umowy. Za datę wystawienia faktury ustrukturyzowanej uznaje się datę przesłania faktury przez Wykonawcę do KSeF, a w przypadku faktury, o której mowa w art. 106 nda ust. 1 lub ust. 16 Ustawy VAT lub faktur wystawianych w okresie awarii lub niedostępności KSeF – datę wystawienia wskazaną na tej fakturze. Za dzień doręczenia faktury uznaje się dzień jej otrzymania przez drugą Stronę: w przypadku faktury ustrukturyzowanej jest to dzień przydzielenia indywidualnego numeru identyfikującego tę fakturę w KSeF. </w:t>
      </w:r>
    </w:p>
    <w:p w14:paraId="0C3C2918" w14:textId="77777777" w:rsidR="0097569A" w:rsidRPr="00E060C9" w:rsidRDefault="0097569A" w:rsidP="0097569A">
      <w:pPr>
        <w:shd w:val="clear" w:color="auto" w:fill="FFFFFF" w:themeFill="background1"/>
        <w:suppressAutoHyphens w:val="0"/>
        <w:spacing w:before="120"/>
        <w:ind w:left="567"/>
        <w:jc w:val="both"/>
        <w:rPr>
          <w:sz w:val="22"/>
          <w:szCs w:val="22"/>
          <w:lang w:eastAsia="pl-PL"/>
        </w:rPr>
      </w:pPr>
    </w:p>
    <w:p w14:paraId="34161C8F" w14:textId="77777777"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Wykonawca nie może bez uprzedniej zgody Zamawiającego wyrażonej na piśmie pod rygorem nieważności, przenieść na osobę trzecią jakiejkolwiek wierzytelności wynikającej z Umowy.</w:t>
      </w:r>
    </w:p>
    <w:p w14:paraId="4F527B0E" w14:textId="6D2A9B16" w:rsidR="0013110C" w:rsidRPr="00E060C9" w:rsidRDefault="0013110C" w:rsidP="004C311A">
      <w:pPr>
        <w:numPr>
          <w:ilvl w:val="0"/>
          <w:numId w:val="13"/>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Dokonanie zapłaty na rachunek bankowy oraz na rachunek VAT </w:t>
      </w:r>
      <w:r w:rsidR="00C0216A" w:rsidRPr="00E060C9">
        <w:rPr>
          <w:sz w:val="22"/>
          <w:szCs w:val="22"/>
          <w:lang w:eastAsia="pl-PL"/>
        </w:rPr>
        <w:t xml:space="preserve">Wykonawcy </w:t>
      </w:r>
      <w:r w:rsidRPr="00E060C9">
        <w:rPr>
          <w:sz w:val="22"/>
          <w:szCs w:val="22"/>
          <w:lang w:eastAsia="pl-PL"/>
        </w:rPr>
        <w:t>(w rozumieniu art. 2 pkt 37 ustawy z dnia 11 marca 2004 r. o podatku od towarów i usług (</w:t>
      </w:r>
      <w:r w:rsidR="006C066D" w:rsidRPr="00E060C9">
        <w:rPr>
          <w:sz w:val="22"/>
          <w:szCs w:val="22"/>
          <w:lang w:eastAsia="pl-PL"/>
        </w:rPr>
        <w:t>tekst jedn.: Dz. U. z 2025 r. poz. 775 z późn. zm.</w:t>
      </w:r>
      <w:r w:rsidRPr="00E060C9">
        <w:rPr>
          <w:sz w:val="22"/>
          <w:szCs w:val="22"/>
          <w:lang w:eastAsia="pl-PL"/>
        </w:rPr>
        <w:t xml:space="preserve">) wskazanego członka konsorcjum zwalnia Zamawiającego z odpowiedzialności w stosunku do wszystkich członków konsorcjum. </w:t>
      </w:r>
    </w:p>
    <w:p w14:paraId="2A47B183" w14:textId="77777777" w:rsidR="0013110C" w:rsidRPr="00E060C9" w:rsidRDefault="0013110C" w:rsidP="007B6160">
      <w:pPr>
        <w:shd w:val="clear" w:color="auto" w:fill="FFFFFF" w:themeFill="background1"/>
        <w:suppressAutoHyphens w:val="0"/>
        <w:spacing w:before="120"/>
        <w:jc w:val="both"/>
        <w:rPr>
          <w:sz w:val="22"/>
          <w:szCs w:val="22"/>
          <w:lang w:eastAsia="pl-PL"/>
        </w:rPr>
      </w:pPr>
    </w:p>
    <w:p w14:paraId="7D5F8884" w14:textId="77777777" w:rsidR="0013110C" w:rsidRPr="00E060C9" w:rsidRDefault="0013110C" w:rsidP="007B6160">
      <w:pPr>
        <w:shd w:val="clear" w:color="auto" w:fill="FFFFFF" w:themeFill="background1"/>
        <w:suppressAutoHyphens w:val="0"/>
        <w:spacing w:before="120"/>
        <w:ind w:left="567" w:hanging="567"/>
        <w:jc w:val="both"/>
        <w:rPr>
          <w:sz w:val="22"/>
          <w:szCs w:val="22"/>
          <w:lang w:eastAsia="pl-PL"/>
        </w:rPr>
      </w:pPr>
    </w:p>
    <w:p w14:paraId="550518DA" w14:textId="7938053B" w:rsidR="0013110C" w:rsidRPr="00E060C9" w:rsidRDefault="0013110C" w:rsidP="007B6160">
      <w:pPr>
        <w:keepNext/>
        <w:shd w:val="clear" w:color="auto" w:fill="FFFFFF" w:themeFill="background1"/>
        <w:suppressAutoHyphens w:val="0"/>
        <w:spacing w:before="120"/>
        <w:jc w:val="center"/>
        <w:outlineLvl w:val="0"/>
        <w:rPr>
          <w:b/>
          <w:bCs/>
          <w:kern w:val="32"/>
          <w:sz w:val="22"/>
          <w:szCs w:val="22"/>
          <w:lang w:eastAsia="pl-PL"/>
        </w:rPr>
      </w:pPr>
      <w:r w:rsidRPr="00E060C9">
        <w:rPr>
          <w:b/>
          <w:bCs/>
          <w:kern w:val="32"/>
          <w:sz w:val="22"/>
          <w:szCs w:val="22"/>
          <w:lang w:eastAsia="pl-PL"/>
        </w:rPr>
        <w:lastRenderedPageBreak/>
        <w:t>§ 1</w:t>
      </w:r>
      <w:bookmarkStart w:id="5" w:name="_Toc68356757"/>
      <w:r w:rsidR="000C3DCB" w:rsidRPr="00E060C9">
        <w:rPr>
          <w:b/>
          <w:bCs/>
          <w:kern w:val="32"/>
          <w:sz w:val="22"/>
          <w:szCs w:val="22"/>
          <w:lang w:eastAsia="pl-PL"/>
        </w:rPr>
        <w:t>2</w:t>
      </w:r>
      <w:r w:rsidRPr="00E060C9">
        <w:rPr>
          <w:b/>
          <w:bCs/>
          <w:kern w:val="32"/>
          <w:sz w:val="22"/>
          <w:szCs w:val="22"/>
          <w:lang w:eastAsia="pl-PL"/>
        </w:rPr>
        <w:br/>
        <w:t>Kary umowne</w:t>
      </w:r>
      <w:bookmarkEnd w:id="5"/>
    </w:p>
    <w:p w14:paraId="3F97486C" w14:textId="6FFCCBB0" w:rsidR="0013110C" w:rsidRPr="00E060C9" w:rsidRDefault="0013110C" w:rsidP="004C311A">
      <w:pPr>
        <w:numPr>
          <w:ilvl w:val="0"/>
          <w:numId w:val="14"/>
        </w:numPr>
        <w:shd w:val="clear" w:color="auto" w:fill="FFFFFF" w:themeFill="background1"/>
        <w:suppressAutoHyphens w:val="0"/>
        <w:autoSpaceDE w:val="0"/>
        <w:autoSpaceDN w:val="0"/>
        <w:adjustRightInd w:val="0"/>
        <w:spacing w:before="120"/>
        <w:ind w:left="567" w:hanging="567"/>
        <w:jc w:val="both"/>
        <w:rPr>
          <w:sz w:val="22"/>
          <w:szCs w:val="22"/>
          <w:lang w:eastAsia="pl-PL"/>
        </w:rPr>
      </w:pPr>
      <w:r w:rsidRPr="00E060C9">
        <w:rPr>
          <w:sz w:val="22"/>
          <w:szCs w:val="22"/>
          <w:lang w:eastAsia="pl-PL"/>
        </w:rPr>
        <w:t>Zamawiający nalicz</w:t>
      </w:r>
      <w:r w:rsidR="00706AA6" w:rsidRPr="00E060C9">
        <w:rPr>
          <w:sz w:val="22"/>
          <w:szCs w:val="22"/>
          <w:lang w:eastAsia="pl-PL"/>
        </w:rPr>
        <w:t>y</w:t>
      </w:r>
      <w:r w:rsidRPr="00E060C9">
        <w:rPr>
          <w:sz w:val="22"/>
          <w:szCs w:val="22"/>
          <w:lang w:eastAsia="pl-PL"/>
        </w:rPr>
        <w:t>, a Wykonawca zapł</w:t>
      </w:r>
      <w:r w:rsidR="00706AA6" w:rsidRPr="00E060C9">
        <w:rPr>
          <w:sz w:val="22"/>
          <w:szCs w:val="22"/>
          <w:lang w:eastAsia="pl-PL"/>
        </w:rPr>
        <w:t xml:space="preserve">aci Zamawiającemu </w:t>
      </w:r>
      <w:r w:rsidRPr="00E060C9">
        <w:rPr>
          <w:sz w:val="22"/>
          <w:szCs w:val="22"/>
          <w:lang w:eastAsia="pl-PL"/>
        </w:rPr>
        <w:t>kar</w:t>
      </w:r>
      <w:r w:rsidR="00706AA6" w:rsidRPr="00E060C9">
        <w:rPr>
          <w:sz w:val="22"/>
          <w:szCs w:val="22"/>
          <w:lang w:eastAsia="pl-PL"/>
        </w:rPr>
        <w:t>y</w:t>
      </w:r>
      <w:r w:rsidRPr="00E060C9">
        <w:rPr>
          <w:sz w:val="22"/>
          <w:szCs w:val="22"/>
          <w:lang w:eastAsia="pl-PL"/>
        </w:rPr>
        <w:t xml:space="preserve"> umown</w:t>
      </w:r>
      <w:r w:rsidR="00706AA6" w:rsidRPr="00E060C9">
        <w:rPr>
          <w:sz w:val="22"/>
          <w:szCs w:val="22"/>
          <w:lang w:eastAsia="pl-PL"/>
        </w:rPr>
        <w:t>e w następujących przypadkach</w:t>
      </w:r>
      <w:r w:rsidR="009826FD" w:rsidRPr="00E060C9">
        <w:rPr>
          <w:sz w:val="22"/>
          <w:szCs w:val="22"/>
          <w:lang w:eastAsia="pl-PL"/>
        </w:rPr>
        <w:t xml:space="preserve"> i wysokościach</w:t>
      </w:r>
      <w:r w:rsidRPr="00E060C9">
        <w:rPr>
          <w:sz w:val="22"/>
          <w:szCs w:val="22"/>
          <w:lang w:eastAsia="pl-PL"/>
        </w:rPr>
        <w:t>:</w:t>
      </w:r>
    </w:p>
    <w:p w14:paraId="689DB983" w14:textId="113AD5AB" w:rsidR="000C3DCB" w:rsidRPr="00E060C9" w:rsidRDefault="005774A5" w:rsidP="004C311A">
      <w:pPr>
        <w:numPr>
          <w:ilvl w:val="0"/>
          <w:numId w:val="29"/>
        </w:numPr>
        <w:tabs>
          <w:tab w:val="left" w:pos="720"/>
        </w:tabs>
        <w:spacing w:line="300" w:lineRule="auto"/>
        <w:jc w:val="both"/>
        <w:rPr>
          <w:sz w:val="22"/>
          <w:szCs w:val="22"/>
        </w:rPr>
      </w:pPr>
      <w:bookmarkStart w:id="6" w:name="_Hlk81993704"/>
      <w:r>
        <w:rPr>
          <w:sz w:val="22"/>
          <w:szCs w:val="22"/>
        </w:rPr>
        <w:t>1</w:t>
      </w:r>
      <w:r w:rsidR="000C3DCB" w:rsidRPr="00E060C9">
        <w:rPr>
          <w:sz w:val="22"/>
          <w:szCs w:val="22"/>
        </w:rPr>
        <w:t>0 % wynagrodzenia określonego w § 10 umowy, w przypadku odstąpienia od umowy przez Zamawiającego z przyczyn leżących po stronie Wykonawcy;</w:t>
      </w:r>
    </w:p>
    <w:p w14:paraId="05E2D6F2" w14:textId="577F4CE3" w:rsidR="000C3DCB" w:rsidRPr="00E060C9" w:rsidRDefault="000C3DCB" w:rsidP="004C311A">
      <w:pPr>
        <w:numPr>
          <w:ilvl w:val="0"/>
          <w:numId w:val="29"/>
        </w:numPr>
        <w:tabs>
          <w:tab w:val="left" w:pos="720"/>
        </w:tabs>
        <w:spacing w:line="300" w:lineRule="auto"/>
        <w:jc w:val="both"/>
        <w:rPr>
          <w:sz w:val="22"/>
          <w:szCs w:val="22"/>
        </w:rPr>
      </w:pPr>
      <w:r w:rsidRPr="00E060C9">
        <w:rPr>
          <w:sz w:val="22"/>
          <w:szCs w:val="22"/>
        </w:rPr>
        <w:t>0,5 % całkowitego wynagrodzenia określonego w § 10 umowy za każdy rozpoczęty dzień zwłoki w wykonaniu działań ochronnych, liczonych od terminu zakończenia poszczególnych prac wskazanych w § 3 umowy oraz w załączniku 1 do umowy;</w:t>
      </w:r>
    </w:p>
    <w:p w14:paraId="6A5CBB28" w14:textId="5521517A" w:rsidR="000C3DCB" w:rsidRPr="00E060C9" w:rsidRDefault="000C3DCB" w:rsidP="004C311A">
      <w:pPr>
        <w:numPr>
          <w:ilvl w:val="0"/>
          <w:numId w:val="29"/>
        </w:numPr>
        <w:tabs>
          <w:tab w:val="left" w:pos="720"/>
        </w:tabs>
        <w:spacing w:line="300" w:lineRule="auto"/>
        <w:jc w:val="both"/>
        <w:rPr>
          <w:sz w:val="22"/>
          <w:szCs w:val="22"/>
        </w:rPr>
      </w:pPr>
      <w:r w:rsidRPr="00E060C9">
        <w:rPr>
          <w:sz w:val="22"/>
          <w:szCs w:val="22"/>
        </w:rPr>
        <w:t>0,5 % całkowitego wynagrodzenia określonego w § 10 umowy za każdy rozpoczęty dzień zwłoki w usuwaniu stwierdzonych w protokole odbioru wad lub uchybień, liczony od dnia ich usunięcia wyznaczonego w tym protokole;</w:t>
      </w:r>
    </w:p>
    <w:p w14:paraId="0284E50C" w14:textId="0847751B" w:rsidR="000C3DCB" w:rsidRPr="00E060C9" w:rsidRDefault="005774A5" w:rsidP="004C311A">
      <w:pPr>
        <w:pStyle w:val="Akapitzlist"/>
        <w:numPr>
          <w:ilvl w:val="0"/>
          <w:numId w:val="29"/>
        </w:numPr>
        <w:overflowPunct w:val="0"/>
        <w:autoSpaceDE w:val="0"/>
        <w:spacing w:line="300" w:lineRule="auto"/>
        <w:jc w:val="both"/>
        <w:rPr>
          <w:sz w:val="22"/>
          <w:szCs w:val="22"/>
        </w:rPr>
      </w:pPr>
      <w:r>
        <w:rPr>
          <w:sz w:val="22"/>
          <w:szCs w:val="22"/>
        </w:rPr>
        <w:t>2</w:t>
      </w:r>
      <w:r w:rsidR="000C3DCB" w:rsidRPr="00E060C9">
        <w:rPr>
          <w:sz w:val="22"/>
          <w:szCs w:val="22"/>
        </w:rPr>
        <w:t xml:space="preserve"> % całkowitego wynagrodzenia określonego w § 10 umowy w przypadku nieusunięcia wad w wykonanych pracach w terminie wskazanym w protokole odbioru przez Zamawiającego;</w:t>
      </w:r>
    </w:p>
    <w:p w14:paraId="3F53A5F9" w14:textId="291035B0" w:rsidR="000C3DCB" w:rsidRPr="00E060C9" w:rsidRDefault="005774A5" w:rsidP="004C311A">
      <w:pPr>
        <w:pStyle w:val="Akapitzlist"/>
        <w:numPr>
          <w:ilvl w:val="0"/>
          <w:numId w:val="29"/>
        </w:numPr>
        <w:overflowPunct w:val="0"/>
        <w:autoSpaceDE w:val="0"/>
        <w:spacing w:line="300" w:lineRule="auto"/>
        <w:ind w:left="714" w:hanging="357"/>
        <w:jc w:val="both"/>
        <w:rPr>
          <w:sz w:val="22"/>
          <w:szCs w:val="22"/>
        </w:rPr>
      </w:pPr>
      <w:r>
        <w:rPr>
          <w:sz w:val="22"/>
          <w:szCs w:val="22"/>
        </w:rPr>
        <w:t>3</w:t>
      </w:r>
      <w:r w:rsidR="000C3DCB" w:rsidRPr="00E060C9">
        <w:rPr>
          <w:sz w:val="22"/>
          <w:szCs w:val="22"/>
        </w:rPr>
        <w:t xml:space="preserve">% całkowitego wynagrodzenia określonego w § 10 umowy w przypadku uszkodzenia </w:t>
      </w:r>
      <w:r w:rsidR="00721DE2" w:rsidRPr="00E060C9">
        <w:rPr>
          <w:sz w:val="22"/>
          <w:szCs w:val="22"/>
        </w:rPr>
        <w:t xml:space="preserve">infrastruktury pomiarowej ( piezometrów i stacji pomiarowych) </w:t>
      </w:r>
      <w:r w:rsidR="000C3DCB" w:rsidRPr="00E060C9">
        <w:rPr>
          <w:sz w:val="22"/>
          <w:szCs w:val="22"/>
        </w:rPr>
        <w:t xml:space="preserve"> zainstalowanych na terenie rezerwat</w:t>
      </w:r>
      <w:r w:rsidR="00721DE2" w:rsidRPr="00E060C9">
        <w:rPr>
          <w:sz w:val="22"/>
          <w:szCs w:val="22"/>
        </w:rPr>
        <w:t>ów</w:t>
      </w:r>
      <w:r w:rsidR="000C3DCB" w:rsidRPr="00E060C9">
        <w:rPr>
          <w:sz w:val="22"/>
          <w:szCs w:val="22"/>
        </w:rPr>
        <w:t xml:space="preserve"> przyrody</w:t>
      </w:r>
      <w:r w:rsidR="00C555BF" w:rsidRPr="00E060C9">
        <w:rPr>
          <w:sz w:val="22"/>
          <w:szCs w:val="22"/>
        </w:rPr>
        <w:t>. Ponadto Wykonawca w przypadku uszkodzenia ś</w:t>
      </w:r>
      <w:r w:rsidR="000C3DCB" w:rsidRPr="00E060C9">
        <w:rPr>
          <w:sz w:val="22"/>
          <w:szCs w:val="22"/>
        </w:rPr>
        <w:t>cianki przeciwfiltracyjnej</w:t>
      </w:r>
      <w:r w:rsidR="00C555BF" w:rsidRPr="00E060C9">
        <w:rPr>
          <w:sz w:val="22"/>
          <w:szCs w:val="22"/>
        </w:rPr>
        <w:t xml:space="preserve"> zlokalizowanej na terenie rezerwatu </w:t>
      </w:r>
      <w:r w:rsidR="000C3DCB" w:rsidRPr="00E060C9">
        <w:rPr>
          <w:sz w:val="22"/>
          <w:szCs w:val="22"/>
        </w:rPr>
        <w:t xml:space="preserve"> </w:t>
      </w:r>
      <w:r w:rsidR="00C555BF" w:rsidRPr="00E060C9">
        <w:rPr>
          <w:sz w:val="22"/>
          <w:szCs w:val="22"/>
        </w:rPr>
        <w:t xml:space="preserve">Bagno Mostki </w:t>
      </w:r>
      <w:r w:rsidR="000C3DCB" w:rsidRPr="00E060C9">
        <w:rPr>
          <w:sz w:val="22"/>
          <w:szCs w:val="22"/>
        </w:rPr>
        <w:t>zamontowanej w gruncie pomiędzy powierzchniami 1 i 2. Wykonawca w takim przypadku poza zapłatą kary umownej, zobowiązany będzie do zorganizowania i poniesienia w całości kosztów naprawy i przywrócenia do stanu pożądanego uszkodzonych piezometrów</w:t>
      </w:r>
      <w:r w:rsidR="00C555BF" w:rsidRPr="00E060C9">
        <w:rPr>
          <w:sz w:val="22"/>
          <w:szCs w:val="22"/>
        </w:rPr>
        <w:t xml:space="preserve">, stacji pomiarowych </w:t>
      </w:r>
      <w:r w:rsidR="000C3DCB" w:rsidRPr="00E060C9">
        <w:rPr>
          <w:sz w:val="22"/>
          <w:szCs w:val="22"/>
        </w:rPr>
        <w:t>lub/i ścianki przeciwfiltracyjnej według zaleceń Zamawiającego.</w:t>
      </w:r>
    </w:p>
    <w:p w14:paraId="46803C3D" w14:textId="77777777" w:rsidR="000C3DCB" w:rsidRPr="00E060C9" w:rsidRDefault="000C3DCB" w:rsidP="000C3DCB">
      <w:pPr>
        <w:pStyle w:val="Akapitzlist"/>
        <w:overflowPunct w:val="0"/>
        <w:autoSpaceDE w:val="0"/>
        <w:spacing w:line="300" w:lineRule="auto"/>
        <w:jc w:val="both"/>
        <w:rPr>
          <w:sz w:val="22"/>
          <w:szCs w:val="22"/>
        </w:rPr>
      </w:pPr>
    </w:p>
    <w:p w14:paraId="73365641" w14:textId="77777777" w:rsidR="00E055B7" w:rsidRPr="00E055B7" w:rsidRDefault="00E055B7" w:rsidP="00E055B7">
      <w:pPr>
        <w:pStyle w:val="Akapitzlist"/>
        <w:numPr>
          <w:ilvl w:val="0"/>
          <w:numId w:val="28"/>
        </w:numPr>
        <w:tabs>
          <w:tab w:val="left" w:pos="360"/>
        </w:tabs>
        <w:spacing w:line="300" w:lineRule="auto"/>
        <w:contextualSpacing w:val="0"/>
        <w:jc w:val="both"/>
        <w:rPr>
          <w:vanish/>
          <w:sz w:val="22"/>
          <w:szCs w:val="22"/>
        </w:rPr>
      </w:pPr>
    </w:p>
    <w:p w14:paraId="12E4C77E" w14:textId="427A91C0" w:rsidR="000C3DCB" w:rsidRPr="00E060C9" w:rsidRDefault="000C3DCB" w:rsidP="00E055B7">
      <w:pPr>
        <w:numPr>
          <w:ilvl w:val="0"/>
          <w:numId w:val="28"/>
        </w:numPr>
        <w:tabs>
          <w:tab w:val="left" w:pos="360"/>
        </w:tabs>
        <w:spacing w:line="300" w:lineRule="auto"/>
        <w:jc w:val="both"/>
        <w:rPr>
          <w:sz w:val="22"/>
          <w:szCs w:val="22"/>
        </w:rPr>
      </w:pPr>
      <w:r w:rsidRPr="00E060C9">
        <w:rPr>
          <w:sz w:val="22"/>
          <w:szCs w:val="22"/>
        </w:rPr>
        <w:t>Zamawiający ma prawo do dochodzenia odszkodowania przewyższającego wysokość zastrzeżonych kar umownych. Zapłata kary umownej nie wyłącza odpowiedzialności Wykonawcy za działania i zaniechania na podstawie przepisów prawa powszechnie obowiązującego.</w:t>
      </w:r>
    </w:p>
    <w:p w14:paraId="32430C59" w14:textId="5AEDB25B"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rPr>
      </w:pPr>
      <w:r w:rsidRPr="00E060C9">
        <w:rPr>
          <w:sz w:val="22"/>
          <w:szCs w:val="22"/>
        </w:rPr>
        <w:t xml:space="preserve">za każdy przypadek naruszenia przez Wykonawcę Obowiązku Zatrudnienia - w wysokości </w:t>
      </w:r>
      <w:r w:rsidR="0017482C" w:rsidRPr="00E060C9">
        <w:rPr>
          <w:sz w:val="22"/>
          <w:szCs w:val="22"/>
        </w:rPr>
        <w:t>3</w:t>
      </w:r>
      <w:r w:rsidRPr="00E060C9">
        <w:rPr>
          <w:sz w:val="22"/>
          <w:szCs w:val="22"/>
        </w:rPr>
        <w:t xml:space="preserve">.000 zł; </w:t>
      </w:r>
      <w:r w:rsidR="00517D73" w:rsidRPr="00E060C9">
        <w:rPr>
          <w:sz w:val="22"/>
          <w:szCs w:val="22"/>
        </w:rPr>
        <w:tab/>
      </w:r>
      <w:r w:rsidR="00517D73" w:rsidRPr="00E060C9">
        <w:rPr>
          <w:sz w:val="22"/>
          <w:szCs w:val="22"/>
        </w:rPr>
        <w:br/>
      </w:r>
      <w:r w:rsidR="00517D73" w:rsidRPr="00E060C9">
        <w:rPr>
          <w:sz w:val="22"/>
          <w:szCs w:val="22"/>
        </w:rPr>
        <w:br/>
      </w:r>
      <w:bookmarkStart w:id="7" w:name="_Hlk81996447"/>
      <w:r w:rsidR="00517D73" w:rsidRPr="00E060C9">
        <w:rPr>
          <w:sz w:val="22"/>
          <w:szCs w:val="22"/>
        </w:rPr>
        <w:t xml:space="preserve">Przez przypadek naruszenia przez Wykonawcę Obowiązku Zatrudnienia rozumie się każdorazową sytuację, w której doszło do stwierdzenia </w:t>
      </w:r>
      <w:r w:rsidR="00A02B79" w:rsidRPr="00E060C9">
        <w:rPr>
          <w:sz w:val="22"/>
          <w:szCs w:val="22"/>
        </w:rPr>
        <w:t xml:space="preserve">wykonywania </w:t>
      </w:r>
      <w:r w:rsidR="00914187" w:rsidRPr="00E060C9">
        <w:rPr>
          <w:sz w:val="22"/>
          <w:szCs w:val="22"/>
        </w:rPr>
        <w:t xml:space="preserve">prac objętych Obowiązkiem Zatrudnienia </w:t>
      </w:r>
      <w:r w:rsidR="00AC05CD" w:rsidRPr="00E060C9">
        <w:rPr>
          <w:sz w:val="22"/>
          <w:szCs w:val="22"/>
        </w:rPr>
        <w:t xml:space="preserve">przez </w:t>
      </w:r>
      <w:r w:rsidR="00517D73" w:rsidRPr="00E060C9">
        <w:rPr>
          <w:sz w:val="22"/>
          <w:szCs w:val="22"/>
        </w:rPr>
        <w:t>osob</w:t>
      </w:r>
      <w:r w:rsidR="00AC05CD" w:rsidRPr="00E060C9">
        <w:rPr>
          <w:sz w:val="22"/>
          <w:szCs w:val="22"/>
        </w:rPr>
        <w:t>ę</w:t>
      </w:r>
      <w:r w:rsidR="00517D73" w:rsidRPr="00E060C9">
        <w:rPr>
          <w:sz w:val="22"/>
          <w:szCs w:val="22"/>
        </w:rPr>
        <w:t xml:space="preserve">, która zgodnie z Umową powinna być </w:t>
      </w:r>
      <w:r w:rsidR="00AC05CD" w:rsidRPr="00E060C9">
        <w:rPr>
          <w:sz w:val="22"/>
          <w:szCs w:val="22"/>
        </w:rPr>
        <w:t>zatrudniona na podstawie umowy o pracę</w:t>
      </w:r>
      <w:r w:rsidR="00871632" w:rsidRPr="00E060C9">
        <w:rPr>
          <w:sz w:val="22"/>
          <w:szCs w:val="22"/>
        </w:rPr>
        <w:t xml:space="preserve"> </w:t>
      </w:r>
      <w:r w:rsidR="00A02B79" w:rsidRPr="00E060C9">
        <w:rPr>
          <w:sz w:val="22"/>
          <w:szCs w:val="22"/>
        </w:rPr>
        <w:t>na podstawie innego stosunku prawnego niż umowa o pracę</w:t>
      </w:r>
      <w:r w:rsidR="00AC05CD" w:rsidRPr="00E060C9">
        <w:rPr>
          <w:sz w:val="22"/>
          <w:szCs w:val="22"/>
        </w:rPr>
        <w:t xml:space="preserve">. </w:t>
      </w:r>
      <w:r w:rsidR="002C6F2D" w:rsidRPr="00E060C9">
        <w:rPr>
          <w:sz w:val="22"/>
          <w:szCs w:val="22"/>
        </w:rPr>
        <w:t xml:space="preserve">W </w:t>
      </w:r>
      <w:r w:rsidR="00DF4E29" w:rsidRPr="00E060C9">
        <w:rPr>
          <w:sz w:val="22"/>
          <w:szCs w:val="22"/>
        </w:rPr>
        <w:t xml:space="preserve">sytuacji </w:t>
      </w:r>
      <w:r w:rsidR="000324FD" w:rsidRPr="00E060C9">
        <w:rPr>
          <w:sz w:val="22"/>
          <w:szCs w:val="22"/>
        </w:rPr>
        <w:t xml:space="preserve">jednorazowego </w:t>
      </w:r>
      <w:r w:rsidR="00CE1DE8" w:rsidRPr="00E060C9">
        <w:rPr>
          <w:sz w:val="22"/>
          <w:szCs w:val="22"/>
        </w:rPr>
        <w:t xml:space="preserve">stwierdzenia wykonywania prac objętych Obowiązkiem Zatrudnienia przez </w:t>
      </w:r>
      <w:r w:rsidR="000000A8" w:rsidRPr="00E060C9">
        <w:rPr>
          <w:sz w:val="22"/>
          <w:szCs w:val="22"/>
        </w:rPr>
        <w:t xml:space="preserve">większą liczbę </w:t>
      </w:r>
      <w:r w:rsidR="00CE1DE8" w:rsidRPr="00E060C9">
        <w:rPr>
          <w:sz w:val="22"/>
          <w:szCs w:val="22"/>
        </w:rPr>
        <w:t>os</w:t>
      </w:r>
      <w:r w:rsidR="000000A8" w:rsidRPr="00E060C9">
        <w:rPr>
          <w:sz w:val="22"/>
          <w:szCs w:val="22"/>
        </w:rPr>
        <w:t>ób</w:t>
      </w:r>
      <w:r w:rsidR="00CE1DE8" w:rsidRPr="00E060C9">
        <w:rPr>
          <w:sz w:val="22"/>
          <w:szCs w:val="22"/>
        </w:rPr>
        <w:t>, któr</w:t>
      </w:r>
      <w:r w:rsidR="000000A8" w:rsidRPr="00E060C9">
        <w:rPr>
          <w:sz w:val="22"/>
          <w:szCs w:val="22"/>
        </w:rPr>
        <w:t>e</w:t>
      </w:r>
      <w:r w:rsidR="00CE1DE8" w:rsidRPr="00E060C9">
        <w:rPr>
          <w:sz w:val="22"/>
          <w:szCs w:val="22"/>
        </w:rPr>
        <w:t xml:space="preserve"> zgodnie z Umową powinn</w:t>
      </w:r>
      <w:r w:rsidR="000000A8" w:rsidRPr="00E060C9">
        <w:rPr>
          <w:sz w:val="22"/>
          <w:szCs w:val="22"/>
        </w:rPr>
        <w:t>y</w:t>
      </w:r>
      <w:r w:rsidR="00CE1DE8" w:rsidRPr="00E060C9">
        <w:rPr>
          <w:sz w:val="22"/>
          <w:szCs w:val="22"/>
        </w:rPr>
        <w:t xml:space="preserve"> być zatrudnion</w:t>
      </w:r>
      <w:r w:rsidR="00F135E8" w:rsidRPr="00E060C9">
        <w:rPr>
          <w:sz w:val="22"/>
          <w:szCs w:val="22"/>
        </w:rPr>
        <w:t>e</w:t>
      </w:r>
      <w:r w:rsidR="00CE1DE8" w:rsidRPr="00E060C9">
        <w:rPr>
          <w:sz w:val="22"/>
          <w:szCs w:val="22"/>
        </w:rPr>
        <w:t xml:space="preserve"> na podstawie umowy o pracę</w:t>
      </w:r>
      <w:r w:rsidR="000000A8" w:rsidRPr="00E060C9">
        <w:rPr>
          <w:sz w:val="22"/>
          <w:szCs w:val="22"/>
        </w:rPr>
        <w:t>, sytuacja taka będzie podstawą do naliczenia kar umownych</w:t>
      </w:r>
      <w:r w:rsidR="000324FD" w:rsidRPr="00E060C9">
        <w:rPr>
          <w:sz w:val="22"/>
          <w:szCs w:val="22"/>
        </w:rPr>
        <w:t xml:space="preserve"> odrębnie w </w:t>
      </w:r>
      <w:r w:rsidR="00F135E8" w:rsidRPr="00E060C9">
        <w:rPr>
          <w:sz w:val="22"/>
          <w:szCs w:val="22"/>
        </w:rPr>
        <w:t>stosunku do każdej z tych osób</w:t>
      </w:r>
      <w:r w:rsidR="000000A8" w:rsidRPr="00E060C9">
        <w:rPr>
          <w:sz w:val="22"/>
          <w:szCs w:val="22"/>
        </w:rPr>
        <w:t xml:space="preserve">. </w:t>
      </w:r>
    </w:p>
    <w:bookmarkEnd w:id="6"/>
    <w:bookmarkEnd w:id="7"/>
    <w:p w14:paraId="513D808E" w14:textId="35BD2EC1"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 xml:space="preserve">za każdy przypadek niezastosowania oleju biodegradowalnego przy realizacji prac wchodzących w skład Przedmiotu Umowy – w wysokości </w:t>
      </w:r>
      <w:r w:rsidR="0017482C" w:rsidRPr="00E060C9">
        <w:rPr>
          <w:sz w:val="22"/>
          <w:szCs w:val="22"/>
          <w:lang w:eastAsia="pl-PL"/>
        </w:rPr>
        <w:t>3</w:t>
      </w:r>
      <w:r w:rsidRPr="00E060C9">
        <w:rPr>
          <w:sz w:val="22"/>
          <w:szCs w:val="22"/>
          <w:lang w:eastAsia="pl-PL"/>
        </w:rPr>
        <w:t>.000 zł;</w:t>
      </w:r>
      <w:r w:rsidR="00D40862" w:rsidRPr="00E060C9">
        <w:rPr>
          <w:sz w:val="22"/>
          <w:szCs w:val="22"/>
          <w:lang w:eastAsia="pl-PL"/>
        </w:rPr>
        <w:tab/>
      </w:r>
      <w:r w:rsidR="00D40862" w:rsidRPr="00E060C9">
        <w:rPr>
          <w:sz w:val="22"/>
          <w:szCs w:val="22"/>
          <w:lang w:eastAsia="pl-PL"/>
        </w:rPr>
        <w:br/>
      </w:r>
      <w:r w:rsidR="00D40862" w:rsidRPr="00E060C9">
        <w:rPr>
          <w:sz w:val="22"/>
          <w:szCs w:val="22"/>
          <w:lang w:eastAsia="pl-PL"/>
        </w:rPr>
        <w:br/>
        <w:t xml:space="preserve">Przez przypadek niezastosowania oleju biodegradowalnego przy realizacji prac wchodzących w skład Przedmiotu Umowy rozumie się </w:t>
      </w:r>
      <w:r w:rsidR="00517D73" w:rsidRPr="00E060C9">
        <w:rPr>
          <w:sz w:val="22"/>
          <w:szCs w:val="22"/>
          <w:lang w:eastAsia="pl-PL"/>
        </w:rPr>
        <w:t xml:space="preserve">każdorazową </w:t>
      </w:r>
      <w:r w:rsidR="009B5D25" w:rsidRPr="00E060C9">
        <w:rPr>
          <w:sz w:val="22"/>
          <w:szCs w:val="22"/>
          <w:lang w:eastAsia="pl-PL"/>
        </w:rPr>
        <w:t xml:space="preserve">tego rodzaju </w:t>
      </w:r>
      <w:r w:rsidR="00924FA0" w:rsidRPr="00E060C9">
        <w:rPr>
          <w:sz w:val="22"/>
          <w:szCs w:val="22"/>
          <w:lang w:eastAsia="pl-PL"/>
        </w:rPr>
        <w:t xml:space="preserve">sytuację </w:t>
      </w:r>
      <w:r w:rsidR="00D40862" w:rsidRPr="00E060C9">
        <w:rPr>
          <w:sz w:val="22"/>
          <w:szCs w:val="22"/>
          <w:lang w:eastAsia="pl-PL"/>
        </w:rPr>
        <w:t xml:space="preserve">stwierdzoną </w:t>
      </w:r>
      <w:r w:rsidR="00924FA0" w:rsidRPr="00E060C9">
        <w:rPr>
          <w:sz w:val="22"/>
          <w:szCs w:val="22"/>
          <w:lang w:eastAsia="pl-PL"/>
        </w:rPr>
        <w:t xml:space="preserve">w </w:t>
      </w:r>
      <w:r w:rsidR="00914187" w:rsidRPr="00E060C9">
        <w:rPr>
          <w:sz w:val="22"/>
          <w:szCs w:val="22"/>
          <w:lang w:eastAsia="pl-PL"/>
        </w:rPr>
        <w:t xml:space="preserve">odniesieniu do jakiegokolwiek </w:t>
      </w:r>
      <w:r w:rsidR="00924FA0" w:rsidRPr="00E060C9">
        <w:rPr>
          <w:sz w:val="22"/>
          <w:szCs w:val="22"/>
          <w:lang w:eastAsia="pl-PL"/>
        </w:rPr>
        <w:t>urządzeni</w:t>
      </w:r>
      <w:r w:rsidR="00914187" w:rsidRPr="00E060C9">
        <w:rPr>
          <w:sz w:val="22"/>
          <w:szCs w:val="22"/>
          <w:lang w:eastAsia="pl-PL"/>
        </w:rPr>
        <w:t>a</w:t>
      </w:r>
      <w:r w:rsidR="00924FA0" w:rsidRPr="00E060C9">
        <w:rPr>
          <w:sz w:val="22"/>
          <w:szCs w:val="22"/>
          <w:lang w:eastAsia="pl-PL"/>
        </w:rPr>
        <w:t xml:space="preserve"> techniczn</w:t>
      </w:r>
      <w:r w:rsidR="00914187" w:rsidRPr="00E060C9">
        <w:rPr>
          <w:sz w:val="22"/>
          <w:szCs w:val="22"/>
          <w:lang w:eastAsia="pl-PL"/>
        </w:rPr>
        <w:t xml:space="preserve">ego </w:t>
      </w:r>
      <w:r w:rsidR="00924FA0" w:rsidRPr="00E060C9">
        <w:rPr>
          <w:sz w:val="22"/>
          <w:szCs w:val="22"/>
          <w:lang w:eastAsia="pl-PL"/>
        </w:rPr>
        <w:t xml:space="preserve">lub </w:t>
      </w:r>
      <w:r w:rsidR="00924FA0" w:rsidRPr="00E060C9">
        <w:rPr>
          <w:sz w:val="22"/>
          <w:szCs w:val="22"/>
          <w:lang w:eastAsia="pl-PL"/>
        </w:rPr>
        <w:lastRenderedPageBreak/>
        <w:t>narzędzi</w:t>
      </w:r>
      <w:r w:rsidR="00914187" w:rsidRPr="00E060C9">
        <w:rPr>
          <w:sz w:val="22"/>
          <w:szCs w:val="22"/>
          <w:lang w:eastAsia="pl-PL"/>
        </w:rPr>
        <w:t>a</w:t>
      </w:r>
      <w:r w:rsidR="00924FA0" w:rsidRPr="00E060C9">
        <w:rPr>
          <w:sz w:val="22"/>
          <w:szCs w:val="22"/>
          <w:lang w:eastAsia="pl-PL"/>
        </w:rPr>
        <w:t xml:space="preserve">, w którym zgodnie z Umową Wykonawca obowiązany był stosować olej biodegradowalny. </w:t>
      </w:r>
    </w:p>
    <w:p w14:paraId="3F79B9B4" w14:textId="062F1DB7"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 xml:space="preserve">za </w:t>
      </w:r>
      <w:bookmarkStart w:id="8" w:name="_Hlk81415788"/>
      <w:r w:rsidRPr="00E060C9">
        <w:rPr>
          <w:sz w:val="22"/>
          <w:szCs w:val="22"/>
          <w:lang w:eastAsia="pl-PL"/>
        </w:rPr>
        <w:t xml:space="preserve">każdy przypadek braku środków ochrony indywidualnej </w:t>
      </w:r>
      <w:bookmarkEnd w:id="8"/>
      <w:r w:rsidRPr="00E060C9">
        <w:rPr>
          <w:sz w:val="22"/>
          <w:szCs w:val="22"/>
          <w:lang w:eastAsia="pl-PL"/>
        </w:rPr>
        <w:t xml:space="preserve">– </w:t>
      </w:r>
      <w:r w:rsidR="0017482C" w:rsidRPr="00E060C9">
        <w:rPr>
          <w:sz w:val="22"/>
          <w:szCs w:val="22"/>
          <w:lang w:eastAsia="pl-PL"/>
        </w:rPr>
        <w:t>5</w:t>
      </w:r>
      <w:r w:rsidR="00572FA9" w:rsidRPr="00E060C9">
        <w:rPr>
          <w:sz w:val="22"/>
          <w:szCs w:val="22"/>
          <w:lang w:eastAsia="pl-PL"/>
        </w:rPr>
        <w:t>0</w:t>
      </w:r>
      <w:r w:rsidRPr="00E060C9">
        <w:rPr>
          <w:sz w:val="22"/>
          <w:szCs w:val="22"/>
          <w:lang w:eastAsia="pl-PL"/>
        </w:rPr>
        <w:t>0 zł;</w:t>
      </w:r>
      <w:r w:rsidR="00C95C5C" w:rsidRPr="00E060C9">
        <w:rPr>
          <w:sz w:val="22"/>
          <w:szCs w:val="22"/>
          <w:lang w:eastAsia="pl-PL"/>
        </w:rPr>
        <w:tab/>
      </w:r>
      <w:r w:rsidR="00C95C5C" w:rsidRPr="00E060C9">
        <w:rPr>
          <w:sz w:val="22"/>
          <w:szCs w:val="22"/>
          <w:lang w:eastAsia="pl-PL"/>
        </w:rPr>
        <w:br/>
      </w:r>
      <w:r w:rsidR="00C95C5C" w:rsidRPr="00E060C9">
        <w:rPr>
          <w:sz w:val="22"/>
          <w:szCs w:val="22"/>
          <w:lang w:eastAsia="pl-PL"/>
        </w:rPr>
        <w:br/>
        <w:t xml:space="preserve">Przez przypadek braku środków ochrony indywidualnej rozumie się każdą </w:t>
      </w:r>
      <w:bookmarkStart w:id="9" w:name="_Hlk81416016"/>
      <w:r w:rsidR="00C95C5C" w:rsidRPr="00E060C9">
        <w:rPr>
          <w:sz w:val="22"/>
          <w:szCs w:val="22"/>
          <w:lang w:eastAsia="pl-PL"/>
        </w:rPr>
        <w:t xml:space="preserve">sytuację, w której doszło do stwierdzenia </w:t>
      </w:r>
      <w:r w:rsidR="001E6E6E" w:rsidRPr="00E060C9">
        <w:rPr>
          <w:sz w:val="22"/>
          <w:szCs w:val="22"/>
          <w:lang w:eastAsia="pl-PL"/>
        </w:rPr>
        <w:t xml:space="preserve">braku chociażby jednego wymaganego środka ochrony indywidualnej </w:t>
      </w:r>
      <w:r w:rsidR="00C95C5C" w:rsidRPr="00E060C9">
        <w:rPr>
          <w:sz w:val="22"/>
          <w:szCs w:val="22"/>
          <w:lang w:eastAsia="pl-PL"/>
        </w:rPr>
        <w:t>w stosunku</w:t>
      </w:r>
      <w:r w:rsidR="0076698F" w:rsidRPr="00E060C9">
        <w:rPr>
          <w:sz w:val="22"/>
          <w:szCs w:val="22"/>
          <w:lang w:eastAsia="pl-PL"/>
        </w:rPr>
        <w:t xml:space="preserve"> </w:t>
      </w:r>
      <w:r w:rsidR="00C95C5C" w:rsidRPr="00E060C9">
        <w:rPr>
          <w:sz w:val="22"/>
          <w:szCs w:val="22"/>
          <w:lang w:eastAsia="pl-PL"/>
        </w:rPr>
        <w:t xml:space="preserve">do </w:t>
      </w:r>
      <w:r w:rsidR="0076698F" w:rsidRPr="00E060C9">
        <w:rPr>
          <w:sz w:val="22"/>
          <w:szCs w:val="22"/>
          <w:lang w:eastAsia="pl-PL"/>
        </w:rPr>
        <w:t xml:space="preserve">którejkolwiek </w:t>
      </w:r>
      <w:r w:rsidR="00C95C5C" w:rsidRPr="00E060C9">
        <w:rPr>
          <w:sz w:val="22"/>
          <w:szCs w:val="22"/>
          <w:lang w:eastAsia="pl-PL"/>
        </w:rPr>
        <w:t xml:space="preserve">osoby, która zgodnie z Umową powinna być </w:t>
      </w:r>
      <w:r w:rsidR="001E6E6E" w:rsidRPr="00E060C9">
        <w:rPr>
          <w:sz w:val="22"/>
          <w:szCs w:val="22"/>
          <w:lang w:eastAsia="pl-PL"/>
        </w:rPr>
        <w:t>wyposażona w takie środki</w:t>
      </w:r>
      <w:bookmarkEnd w:id="9"/>
      <w:r w:rsidR="00C95C5C" w:rsidRPr="00E060C9">
        <w:rPr>
          <w:sz w:val="22"/>
          <w:szCs w:val="22"/>
          <w:lang w:eastAsia="pl-PL"/>
        </w:rPr>
        <w:t>.</w:t>
      </w:r>
      <w:r w:rsidR="009A566E" w:rsidRPr="00E060C9">
        <w:rPr>
          <w:sz w:val="22"/>
          <w:szCs w:val="22"/>
          <w:lang w:eastAsia="pl-PL"/>
        </w:rPr>
        <w:t xml:space="preserve"> W sytuacji, w której doszło do stwierdzenia, że </w:t>
      </w:r>
      <w:r w:rsidR="00923530" w:rsidRPr="00E060C9">
        <w:rPr>
          <w:sz w:val="22"/>
          <w:szCs w:val="22"/>
          <w:lang w:eastAsia="pl-PL"/>
        </w:rPr>
        <w:t xml:space="preserve">brak środków ochrony indywidualnej </w:t>
      </w:r>
      <w:r w:rsidR="00370E88" w:rsidRPr="00E060C9">
        <w:rPr>
          <w:sz w:val="22"/>
          <w:szCs w:val="22"/>
          <w:lang w:eastAsia="pl-PL"/>
        </w:rPr>
        <w:t xml:space="preserve">w </w:t>
      </w:r>
      <w:r w:rsidR="0076698F" w:rsidRPr="00E060C9">
        <w:rPr>
          <w:sz w:val="22"/>
          <w:szCs w:val="22"/>
          <w:lang w:eastAsia="pl-PL"/>
        </w:rPr>
        <w:t xml:space="preserve">stosunku do osoby, która zgodnie z Umową powinna być wyposażona w takie środki </w:t>
      </w:r>
      <w:r w:rsidR="00923530" w:rsidRPr="00E060C9">
        <w:rPr>
          <w:sz w:val="22"/>
          <w:szCs w:val="22"/>
          <w:lang w:eastAsia="pl-PL"/>
        </w:rPr>
        <w:t xml:space="preserve">obejmuje kilka takich środków </w:t>
      </w:r>
      <w:r w:rsidR="0076698F" w:rsidRPr="00E060C9">
        <w:rPr>
          <w:sz w:val="22"/>
          <w:szCs w:val="22"/>
          <w:lang w:eastAsia="pl-PL"/>
        </w:rPr>
        <w:t>sytuacja taka będzie podstawą do naliczenia jednej kary umownej.</w:t>
      </w:r>
    </w:p>
    <w:p w14:paraId="3BD5FA5E" w14:textId="1E0FE2D9" w:rsidR="0013110C" w:rsidRPr="00E060C9" w:rsidRDefault="0013110C" w:rsidP="004C311A">
      <w:pPr>
        <w:pStyle w:val="Akapitzlist"/>
        <w:numPr>
          <w:ilvl w:val="1"/>
          <w:numId w:val="14"/>
        </w:numPr>
        <w:shd w:val="clear" w:color="auto" w:fill="FFFFFF" w:themeFill="background1"/>
        <w:suppressAutoHyphens w:val="0"/>
        <w:spacing w:before="120"/>
        <w:ind w:left="1134" w:hanging="567"/>
        <w:contextualSpacing w:val="0"/>
        <w:jc w:val="both"/>
        <w:rPr>
          <w:sz w:val="22"/>
          <w:szCs w:val="22"/>
          <w:lang w:eastAsia="pl-PL"/>
        </w:rPr>
      </w:pPr>
      <w:r w:rsidRPr="00E060C9">
        <w:rPr>
          <w:sz w:val="22"/>
          <w:szCs w:val="22"/>
          <w:lang w:eastAsia="pl-PL"/>
        </w:rPr>
        <w:t>za każdy przypadek nieprawidłowego oznakowania powierzchni lub za każdy przypadek braku oznakowania powierzchni w przypadku realizacji prac – 1.</w:t>
      </w:r>
      <w:r w:rsidR="0017482C" w:rsidRPr="00E060C9">
        <w:rPr>
          <w:sz w:val="22"/>
          <w:szCs w:val="22"/>
          <w:lang w:eastAsia="pl-PL"/>
        </w:rPr>
        <w:t>5</w:t>
      </w:r>
      <w:r w:rsidRPr="00E060C9">
        <w:rPr>
          <w:sz w:val="22"/>
          <w:szCs w:val="22"/>
          <w:lang w:eastAsia="pl-PL"/>
        </w:rPr>
        <w:t>00 zł;</w:t>
      </w:r>
    </w:p>
    <w:p w14:paraId="6244873D" w14:textId="3629DC77"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3</w:t>
      </w:r>
      <w:r w:rsidR="0013110C" w:rsidRPr="00E060C9">
        <w:rPr>
          <w:sz w:val="22"/>
          <w:szCs w:val="22"/>
          <w:lang w:eastAsia="pl-PL"/>
        </w:rPr>
        <w:t>.</w:t>
      </w:r>
      <w:r w:rsidR="0013110C" w:rsidRPr="00E060C9">
        <w:rPr>
          <w:sz w:val="22"/>
          <w:szCs w:val="22"/>
          <w:lang w:eastAsia="pl-PL"/>
        </w:rPr>
        <w:tab/>
        <w:t xml:space="preserve">W przypadku odstąpienia od Umowy (w całości lub w części) przez którąkolwiek ze Stron z przyczyn leżących po stronie Wykonawcy, Wykonawca zapłaci Zamawiającemu karę umowną w wysokości </w:t>
      </w:r>
      <w:r>
        <w:rPr>
          <w:sz w:val="22"/>
          <w:szCs w:val="22"/>
          <w:lang w:eastAsia="pl-PL"/>
        </w:rPr>
        <w:t>2</w:t>
      </w:r>
      <w:r w:rsidR="0013110C" w:rsidRPr="00E060C9">
        <w:rPr>
          <w:sz w:val="22"/>
          <w:szCs w:val="22"/>
          <w:lang w:eastAsia="pl-PL"/>
        </w:rPr>
        <w:t xml:space="preserve">0% </w:t>
      </w:r>
      <w:r w:rsidR="005215FC" w:rsidRPr="00E060C9">
        <w:rPr>
          <w:sz w:val="22"/>
          <w:szCs w:val="22"/>
          <w:lang w:eastAsia="pl-PL"/>
        </w:rPr>
        <w:t>Wynagrodzenia należnego za część Przedmiotu Umowy niewykonaną do dnia odstąpienia</w:t>
      </w:r>
      <w:r w:rsidR="00C007AA" w:rsidRPr="00E060C9">
        <w:rPr>
          <w:sz w:val="22"/>
          <w:szCs w:val="22"/>
          <w:lang w:eastAsia="pl-PL"/>
        </w:rPr>
        <w:t>.</w:t>
      </w:r>
    </w:p>
    <w:p w14:paraId="7A0520AC" w14:textId="12933494"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4</w:t>
      </w:r>
      <w:r w:rsidR="0013110C" w:rsidRPr="00E060C9">
        <w:rPr>
          <w:sz w:val="22"/>
          <w:szCs w:val="22"/>
          <w:lang w:eastAsia="pl-PL"/>
        </w:rPr>
        <w:t>.</w:t>
      </w:r>
      <w:r w:rsidR="0013110C" w:rsidRPr="00E060C9">
        <w:rPr>
          <w:sz w:val="22"/>
          <w:szCs w:val="22"/>
          <w:lang w:eastAsia="pl-PL"/>
        </w:rPr>
        <w:tab/>
        <w:t>Odstąpienie od Umowy nie wyłącza uprawnienia Zamawiającego do dochodzenia kar umownych należnych z tytułu wystąpienia okoliczności mających miejsce przed złożeniem oświadczenia o odstąpieniu od Umowy.</w:t>
      </w:r>
    </w:p>
    <w:p w14:paraId="31585379" w14:textId="372A7EA4" w:rsidR="0013110C" w:rsidRPr="00E060C9" w:rsidRDefault="00F424C4" w:rsidP="00C007AA">
      <w:pPr>
        <w:shd w:val="clear" w:color="auto" w:fill="FFFFFF" w:themeFill="background1"/>
        <w:suppressAutoHyphens w:val="0"/>
        <w:autoSpaceDE w:val="0"/>
        <w:autoSpaceDN w:val="0"/>
        <w:adjustRightInd w:val="0"/>
        <w:spacing w:before="120"/>
        <w:ind w:left="567" w:hanging="567"/>
        <w:jc w:val="both"/>
        <w:rPr>
          <w:sz w:val="22"/>
          <w:szCs w:val="22"/>
          <w:lang w:eastAsia="pl-PL"/>
        </w:rPr>
      </w:pPr>
      <w:r>
        <w:rPr>
          <w:sz w:val="22"/>
          <w:szCs w:val="22"/>
          <w:lang w:eastAsia="pl-PL"/>
        </w:rPr>
        <w:t>5</w:t>
      </w:r>
      <w:r w:rsidR="0013110C" w:rsidRPr="00E060C9">
        <w:rPr>
          <w:sz w:val="22"/>
          <w:szCs w:val="22"/>
          <w:lang w:eastAsia="pl-PL"/>
        </w:rPr>
        <w:t>.</w:t>
      </w:r>
      <w:r w:rsidR="0013110C" w:rsidRPr="00E060C9">
        <w:rPr>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2487286B" w14:textId="33584ECF" w:rsidR="0013110C" w:rsidRPr="00E060C9" w:rsidRDefault="00F424C4" w:rsidP="007B6160">
      <w:pPr>
        <w:shd w:val="clear" w:color="auto" w:fill="FFFFFF" w:themeFill="background1"/>
        <w:suppressAutoHyphens w:val="0"/>
        <w:autoSpaceDE w:val="0"/>
        <w:autoSpaceDN w:val="0"/>
        <w:adjustRightInd w:val="0"/>
        <w:spacing w:before="120"/>
        <w:ind w:left="567" w:hanging="567"/>
        <w:jc w:val="both"/>
        <w:rPr>
          <w:bCs/>
          <w:sz w:val="22"/>
          <w:szCs w:val="22"/>
          <w:lang w:eastAsia="pl-PL"/>
        </w:rPr>
      </w:pPr>
      <w:r>
        <w:rPr>
          <w:bCs/>
          <w:sz w:val="22"/>
          <w:szCs w:val="22"/>
          <w:lang w:eastAsia="pl-PL"/>
        </w:rPr>
        <w:t>6</w:t>
      </w:r>
      <w:r w:rsidR="0013110C" w:rsidRPr="00E060C9">
        <w:rPr>
          <w:bCs/>
          <w:sz w:val="22"/>
          <w:szCs w:val="22"/>
          <w:lang w:eastAsia="pl-PL"/>
        </w:rPr>
        <w:t>.</w:t>
      </w:r>
      <w:r w:rsidR="0013110C" w:rsidRPr="00E060C9">
        <w:rPr>
          <w:bCs/>
          <w:sz w:val="22"/>
          <w:szCs w:val="22"/>
          <w:lang w:eastAsia="pl-PL"/>
        </w:rPr>
        <w:tab/>
        <w:t xml:space="preserve">Strony określają limit kar umownych naliczonych na podstawie </w:t>
      </w:r>
      <w:r w:rsidR="00715258" w:rsidRPr="00E060C9">
        <w:rPr>
          <w:bCs/>
          <w:sz w:val="22"/>
          <w:szCs w:val="22"/>
          <w:lang w:eastAsia="pl-PL"/>
        </w:rPr>
        <w:t xml:space="preserve">Umowy </w:t>
      </w:r>
      <w:r w:rsidR="0013110C" w:rsidRPr="00E060C9">
        <w:rPr>
          <w:bCs/>
          <w:sz w:val="22"/>
          <w:szCs w:val="22"/>
          <w:lang w:eastAsia="pl-PL"/>
        </w:rPr>
        <w:t xml:space="preserve">na </w:t>
      </w:r>
      <w:r w:rsidR="00C007AA" w:rsidRPr="00E060C9">
        <w:rPr>
          <w:bCs/>
          <w:sz w:val="22"/>
          <w:szCs w:val="22"/>
          <w:lang w:eastAsia="pl-PL"/>
        </w:rPr>
        <w:t>4</w:t>
      </w:r>
      <w:r w:rsidR="0013110C" w:rsidRPr="00E060C9">
        <w:rPr>
          <w:bCs/>
          <w:sz w:val="22"/>
          <w:szCs w:val="22"/>
          <w:lang w:eastAsia="pl-PL"/>
        </w:rPr>
        <w:t xml:space="preserve">0% </w:t>
      </w:r>
      <w:r w:rsidR="00F3706A" w:rsidRPr="00E060C9">
        <w:rPr>
          <w:bCs/>
          <w:sz w:val="22"/>
          <w:szCs w:val="22"/>
          <w:lang w:eastAsia="pl-PL"/>
        </w:rPr>
        <w:t>Wynagrodzenia</w:t>
      </w:r>
      <w:r w:rsidR="0013110C" w:rsidRPr="00E060C9">
        <w:rPr>
          <w:bCs/>
          <w:sz w:val="22"/>
          <w:szCs w:val="22"/>
          <w:lang w:eastAsia="pl-PL"/>
        </w:rPr>
        <w:t>.</w:t>
      </w:r>
    </w:p>
    <w:p w14:paraId="788137CB" w14:textId="77777777" w:rsidR="006972BA" w:rsidRPr="00E060C9" w:rsidRDefault="006972BA" w:rsidP="007B6160">
      <w:pPr>
        <w:shd w:val="clear" w:color="auto" w:fill="FFFFFF" w:themeFill="background1"/>
        <w:suppressAutoHyphens w:val="0"/>
        <w:autoSpaceDE w:val="0"/>
        <w:autoSpaceDN w:val="0"/>
        <w:adjustRightInd w:val="0"/>
        <w:spacing w:before="120"/>
        <w:ind w:left="567" w:hanging="567"/>
        <w:jc w:val="both"/>
        <w:rPr>
          <w:sz w:val="22"/>
          <w:szCs w:val="22"/>
          <w:lang w:eastAsia="pl-PL"/>
        </w:rPr>
      </w:pPr>
    </w:p>
    <w:p w14:paraId="097480D9" w14:textId="0659B43D" w:rsidR="0013110C" w:rsidRPr="00E060C9" w:rsidRDefault="0013110C" w:rsidP="007B6160">
      <w:pPr>
        <w:keepNext/>
        <w:shd w:val="clear" w:color="auto" w:fill="FFFFFF" w:themeFill="background1"/>
        <w:suppressAutoHyphens w:val="0"/>
        <w:spacing w:before="120"/>
        <w:jc w:val="center"/>
        <w:outlineLvl w:val="0"/>
        <w:rPr>
          <w:sz w:val="22"/>
          <w:szCs w:val="22"/>
          <w:lang w:eastAsia="pl-PL"/>
        </w:rPr>
      </w:pPr>
      <w:r w:rsidRPr="00E060C9">
        <w:rPr>
          <w:b/>
          <w:bCs/>
          <w:kern w:val="32"/>
          <w:sz w:val="22"/>
          <w:szCs w:val="22"/>
          <w:lang w:eastAsia="pl-PL"/>
        </w:rPr>
        <w:t>§ 1</w:t>
      </w:r>
      <w:bookmarkStart w:id="10" w:name="_Toc68356761"/>
      <w:r w:rsidR="001D5EC7" w:rsidRPr="00E060C9">
        <w:rPr>
          <w:b/>
          <w:bCs/>
          <w:kern w:val="32"/>
          <w:sz w:val="22"/>
          <w:szCs w:val="22"/>
          <w:lang w:eastAsia="pl-PL"/>
        </w:rPr>
        <w:t>3</w:t>
      </w:r>
      <w:r w:rsidRPr="00E060C9">
        <w:rPr>
          <w:b/>
          <w:sz w:val="22"/>
          <w:szCs w:val="22"/>
          <w:lang w:eastAsia="pl-PL"/>
        </w:rPr>
        <w:br/>
        <w:t>Ubezpieczenia</w:t>
      </w:r>
      <w:bookmarkEnd w:id="10"/>
    </w:p>
    <w:p w14:paraId="557FC8CA" w14:textId="77777777" w:rsidR="0013110C" w:rsidRPr="00E060C9" w:rsidRDefault="0013110C" w:rsidP="004C311A">
      <w:pPr>
        <w:numPr>
          <w:ilvl w:val="0"/>
          <w:numId w:val="15"/>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5C82C634" w:rsidR="0013110C" w:rsidRPr="00E060C9" w:rsidRDefault="0013110C" w:rsidP="004C311A">
      <w:pPr>
        <w:numPr>
          <w:ilvl w:val="0"/>
          <w:numId w:val="15"/>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w:t>
      </w:r>
      <w:r w:rsidR="00CD771F" w:rsidRPr="00E060C9">
        <w:rPr>
          <w:sz w:val="22"/>
          <w:szCs w:val="22"/>
          <w:lang w:eastAsia="pl-PL"/>
        </w:rPr>
        <w:t xml:space="preserve">robocze </w:t>
      </w:r>
      <w:r w:rsidRPr="00E060C9">
        <w:rPr>
          <w:sz w:val="22"/>
          <w:szCs w:val="22"/>
          <w:lang w:eastAsia="pl-PL"/>
        </w:rPr>
        <w:t>przed dniem wygaśnięcia poprzedniej umowy ubezpieczenia.</w:t>
      </w:r>
    </w:p>
    <w:p w14:paraId="14A295DA" w14:textId="77777777" w:rsidR="0013110C" w:rsidRPr="00E060C9" w:rsidRDefault="0013110C" w:rsidP="004C311A">
      <w:pPr>
        <w:numPr>
          <w:ilvl w:val="0"/>
          <w:numId w:val="15"/>
        </w:numPr>
        <w:shd w:val="clear" w:color="auto" w:fill="FFFFFF" w:themeFill="background1"/>
        <w:tabs>
          <w:tab w:val="left" w:pos="567"/>
          <w:tab w:val="left" w:pos="851"/>
        </w:tabs>
        <w:suppressAutoHyphens w:val="0"/>
        <w:spacing w:before="120"/>
        <w:ind w:left="567" w:hanging="567"/>
        <w:jc w:val="both"/>
        <w:rPr>
          <w:sz w:val="22"/>
          <w:szCs w:val="22"/>
          <w:lang w:eastAsia="pl-PL"/>
        </w:rPr>
      </w:pPr>
      <w:r w:rsidRPr="00E060C9">
        <w:rPr>
          <w:sz w:val="22"/>
          <w:szCs w:val="22"/>
          <w:lang w:eastAsia="pl-PL"/>
        </w:rPr>
        <w:t>Jeżeli Wykonawca nie wykona obowiązku, o którym, mowa w ust. 2, Zamawiający wedle swojego wyboru może:</w:t>
      </w:r>
    </w:p>
    <w:p w14:paraId="3C5B79C1" w14:textId="77777777" w:rsidR="0013110C" w:rsidRPr="00E060C9" w:rsidRDefault="0013110C" w:rsidP="004C311A">
      <w:pPr>
        <w:numPr>
          <w:ilvl w:val="1"/>
          <w:numId w:val="16"/>
        </w:numPr>
        <w:shd w:val="clear" w:color="auto" w:fill="FFFFFF" w:themeFill="background1"/>
        <w:tabs>
          <w:tab w:val="left" w:pos="1134"/>
        </w:tabs>
        <w:suppressAutoHyphens w:val="0"/>
        <w:spacing w:before="120"/>
        <w:ind w:left="1134" w:hanging="567"/>
        <w:jc w:val="both"/>
        <w:rPr>
          <w:sz w:val="22"/>
          <w:szCs w:val="22"/>
          <w:lang w:eastAsia="pl-PL"/>
        </w:rPr>
      </w:pPr>
      <w:r w:rsidRPr="00E060C9">
        <w:rPr>
          <w:sz w:val="22"/>
          <w:szCs w:val="22"/>
          <w:lang w:eastAsia="pl-PL"/>
        </w:rPr>
        <w:t xml:space="preserve">odstąpić od Umowy; </w:t>
      </w:r>
    </w:p>
    <w:p w14:paraId="1C5AA560" w14:textId="77777777" w:rsidR="0013110C" w:rsidRPr="00E060C9" w:rsidRDefault="0013110C" w:rsidP="007B6160">
      <w:pPr>
        <w:shd w:val="clear" w:color="auto" w:fill="FFFFFF" w:themeFill="background1"/>
        <w:tabs>
          <w:tab w:val="left" w:pos="1134"/>
        </w:tabs>
        <w:suppressAutoHyphens w:val="0"/>
        <w:spacing w:before="120"/>
        <w:ind w:left="567"/>
        <w:jc w:val="both"/>
        <w:rPr>
          <w:sz w:val="22"/>
          <w:szCs w:val="22"/>
          <w:lang w:eastAsia="pl-PL"/>
        </w:rPr>
      </w:pPr>
      <w:r w:rsidRPr="00E060C9">
        <w:rPr>
          <w:sz w:val="22"/>
          <w:szCs w:val="22"/>
          <w:lang w:eastAsia="pl-PL"/>
        </w:rPr>
        <w:t>albo</w:t>
      </w:r>
    </w:p>
    <w:p w14:paraId="5C87198F" w14:textId="77777777" w:rsidR="0013110C" w:rsidRPr="00E060C9" w:rsidRDefault="0013110C" w:rsidP="004C311A">
      <w:pPr>
        <w:numPr>
          <w:ilvl w:val="1"/>
          <w:numId w:val="16"/>
        </w:numPr>
        <w:shd w:val="clear" w:color="auto" w:fill="FFFFFF" w:themeFill="background1"/>
        <w:tabs>
          <w:tab w:val="left" w:pos="1134"/>
        </w:tabs>
        <w:suppressAutoHyphens w:val="0"/>
        <w:spacing w:before="120"/>
        <w:ind w:left="1134" w:hanging="567"/>
        <w:jc w:val="both"/>
        <w:rPr>
          <w:sz w:val="22"/>
          <w:szCs w:val="22"/>
          <w:lang w:eastAsia="pl-PL"/>
        </w:rPr>
      </w:pPr>
      <w:r w:rsidRPr="00E060C9">
        <w:rPr>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E060C9" w:rsidRDefault="0076698F" w:rsidP="007B6160">
      <w:pPr>
        <w:shd w:val="clear" w:color="auto" w:fill="FFFFFF" w:themeFill="background1"/>
        <w:tabs>
          <w:tab w:val="left" w:pos="1134"/>
        </w:tabs>
        <w:suppressAutoHyphens w:val="0"/>
        <w:spacing w:before="120"/>
        <w:ind w:left="1134"/>
        <w:jc w:val="both"/>
        <w:rPr>
          <w:sz w:val="22"/>
          <w:szCs w:val="22"/>
          <w:lang w:eastAsia="pl-PL"/>
        </w:rPr>
      </w:pPr>
    </w:p>
    <w:p w14:paraId="174347F9" w14:textId="32C68896" w:rsidR="0013110C" w:rsidRPr="00E060C9" w:rsidRDefault="0013110C" w:rsidP="007B6160">
      <w:pPr>
        <w:shd w:val="clear" w:color="auto" w:fill="FFFFFF" w:themeFill="background1"/>
        <w:suppressAutoHyphens w:val="0"/>
        <w:spacing w:before="120"/>
        <w:jc w:val="center"/>
        <w:rPr>
          <w:b/>
          <w:bCs/>
          <w:sz w:val="22"/>
          <w:szCs w:val="22"/>
          <w:lang w:eastAsia="pl-PL"/>
        </w:rPr>
      </w:pPr>
      <w:r w:rsidRPr="00E060C9">
        <w:rPr>
          <w:b/>
          <w:sz w:val="22"/>
          <w:szCs w:val="22"/>
          <w:lang w:eastAsia="pl-PL"/>
        </w:rPr>
        <w:t>§ 1</w:t>
      </w:r>
      <w:r w:rsidR="001D5EC7" w:rsidRPr="00E060C9">
        <w:rPr>
          <w:b/>
          <w:sz w:val="22"/>
          <w:szCs w:val="22"/>
          <w:lang w:eastAsia="pl-PL"/>
        </w:rPr>
        <w:t>4</w:t>
      </w:r>
      <w:r w:rsidRPr="00E060C9">
        <w:rPr>
          <w:b/>
          <w:bCs/>
          <w:sz w:val="22"/>
          <w:szCs w:val="22"/>
          <w:lang w:eastAsia="pl-PL"/>
        </w:rPr>
        <w:br/>
        <w:t>Odstąpienie od Umowy</w:t>
      </w:r>
    </w:p>
    <w:p w14:paraId="0B2CD1A2"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66FEE8E2"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 xml:space="preserve">gdy Wykonawca co najmniej dwukrotnie wyrządził Zamawiającemu szkodę na kwotę łączną nie mniejszą niż </w:t>
      </w:r>
      <w:r w:rsidR="00316221" w:rsidRPr="00E060C9">
        <w:rPr>
          <w:sz w:val="22"/>
          <w:szCs w:val="22"/>
          <w:lang w:eastAsia="pl-PL"/>
        </w:rPr>
        <w:t>10 000</w:t>
      </w:r>
      <w:r w:rsidRPr="00E060C9">
        <w:rPr>
          <w:sz w:val="22"/>
          <w:szCs w:val="22"/>
          <w:lang w:eastAsia="pl-PL"/>
        </w:rPr>
        <w:t xml:space="preserve"> zł;</w:t>
      </w:r>
    </w:p>
    <w:p w14:paraId="49704591" w14:textId="77777777"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dwukrotnego niewykonania przez Wykonawcę pisemnych zaleceń wydanych przez Przedstawiciela Zamawiającego dotyczących sposobu lub terminu wykonywania prac;</w:t>
      </w:r>
    </w:p>
    <w:p w14:paraId="7329B21A" w14:textId="41E0994D" w:rsidR="0013110C" w:rsidRPr="00E060C9" w:rsidRDefault="0013110C"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lang w:eastAsia="pl-PL"/>
        </w:rPr>
        <w:t xml:space="preserve">naliczenia Wykonawcy kar umownych na kwotę stanowiącą ponad </w:t>
      </w:r>
      <w:r w:rsidR="00421ADF" w:rsidRPr="00E060C9">
        <w:rPr>
          <w:sz w:val="22"/>
          <w:szCs w:val="22"/>
          <w:lang w:eastAsia="pl-PL"/>
        </w:rPr>
        <w:t>2</w:t>
      </w:r>
      <w:r w:rsidRPr="00E060C9">
        <w:rPr>
          <w:sz w:val="22"/>
          <w:szCs w:val="22"/>
          <w:lang w:eastAsia="pl-PL"/>
        </w:rPr>
        <w:t xml:space="preserve">0 % </w:t>
      </w:r>
      <w:r w:rsidR="00F3706A" w:rsidRPr="00E060C9">
        <w:rPr>
          <w:sz w:val="22"/>
          <w:szCs w:val="22"/>
          <w:lang w:eastAsia="pl-PL"/>
        </w:rPr>
        <w:t>Wynagrodzenia</w:t>
      </w:r>
      <w:r w:rsidRPr="00E060C9">
        <w:rPr>
          <w:sz w:val="22"/>
          <w:szCs w:val="22"/>
          <w:lang w:eastAsia="pl-PL"/>
        </w:rPr>
        <w:t>;</w:t>
      </w:r>
    </w:p>
    <w:p w14:paraId="12069870" w14:textId="5C5644D0"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gdy wykonawca wykonuje działania ochronne w sposób wadliwy, sprzeczny z umową lub w sposób szkodliwy dla środowiska;</w:t>
      </w:r>
    </w:p>
    <w:p w14:paraId="749ACBE9" w14:textId="7E066810"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w razie rażącego naruszenia przepisów w zakresie ochrony przyrody;</w:t>
      </w:r>
    </w:p>
    <w:p w14:paraId="56D33582" w14:textId="2F9BB5E3" w:rsidR="00316221" w:rsidRPr="00E060C9" w:rsidRDefault="00316221" w:rsidP="004C311A">
      <w:pPr>
        <w:numPr>
          <w:ilvl w:val="1"/>
          <w:numId w:val="18"/>
        </w:numPr>
        <w:shd w:val="clear" w:color="auto" w:fill="FFFFFF" w:themeFill="background1"/>
        <w:tabs>
          <w:tab w:val="left" w:pos="1134"/>
        </w:tabs>
        <w:suppressAutoHyphens w:val="0"/>
        <w:spacing w:before="120"/>
        <w:ind w:left="1134" w:hanging="546"/>
        <w:jc w:val="both"/>
        <w:rPr>
          <w:sz w:val="22"/>
          <w:szCs w:val="22"/>
          <w:lang w:eastAsia="pl-PL"/>
        </w:rPr>
      </w:pPr>
      <w:r w:rsidRPr="00E060C9">
        <w:rPr>
          <w:sz w:val="22"/>
          <w:szCs w:val="22"/>
        </w:rPr>
        <w:t>w razie wystąpienia okoliczności o których mowa w art. 456 Ustawa z dnia 11 września 2019 r. Prawo zamówień publicznych (Dz. U. z 202</w:t>
      </w:r>
      <w:r w:rsidR="0062066C">
        <w:rPr>
          <w:sz w:val="22"/>
          <w:szCs w:val="22"/>
        </w:rPr>
        <w:t>6</w:t>
      </w:r>
      <w:r w:rsidRPr="00E060C9">
        <w:rPr>
          <w:sz w:val="22"/>
          <w:szCs w:val="22"/>
        </w:rPr>
        <w:t xml:space="preserve"> r. poz. </w:t>
      </w:r>
      <w:r w:rsidR="0062066C">
        <w:rPr>
          <w:sz w:val="22"/>
          <w:szCs w:val="22"/>
        </w:rPr>
        <w:t>793</w:t>
      </w:r>
      <w:r w:rsidRPr="00E060C9">
        <w:rPr>
          <w:sz w:val="22"/>
          <w:szCs w:val="22"/>
        </w:rPr>
        <w:t>).</w:t>
      </w:r>
    </w:p>
    <w:p w14:paraId="706B734B"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15D2A4DF"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Odstąpienie od Umowy może nastąpić do końca terminu wskazanego w § </w:t>
      </w:r>
      <w:r w:rsidR="00316221" w:rsidRPr="00E060C9">
        <w:rPr>
          <w:sz w:val="22"/>
          <w:szCs w:val="22"/>
          <w:lang w:eastAsia="pl-PL"/>
        </w:rPr>
        <w:t>3.</w:t>
      </w:r>
    </w:p>
    <w:p w14:paraId="1DE968A4" w14:textId="1644EB36"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Odstąpienie od Umowy </w:t>
      </w:r>
      <w:r w:rsidR="00835572" w:rsidRPr="00E060C9">
        <w:rPr>
          <w:sz w:val="22"/>
          <w:szCs w:val="22"/>
          <w:lang w:eastAsia="pl-PL"/>
        </w:rPr>
        <w:t xml:space="preserve">w części </w:t>
      </w:r>
      <w:r w:rsidRPr="00E060C9">
        <w:rPr>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4D0BC1EC" w:rsidR="0013110C" w:rsidRPr="00E060C9" w:rsidRDefault="0013110C" w:rsidP="004C311A">
      <w:pPr>
        <w:numPr>
          <w:ilvl w:val="0"/>
          <w:numId w:val="17"/>
        </w:numPr>
        <w:shd w:val="clear" w:color="auto" w:fill="FFFFFF" w:themeFill="background1"/>
        <w:tabs>
          <w:tab w:val="left" w:pos="567"/>
        </w:tabs>
        <w:suppressAutoHyphens w:val="0"/>
        <w:spacing w:before="120"/>
        <w:ind w:left="567" w:hanging="567"/>
        <w:jc w:val="both"/>
        <w:rPr>
          <w:sz w:val="22"/>
          <w:szCs w:val="22"/>
          <w:lang w:eastAsia="pl-PL"/>
        </w:rPr>
      </w:pPr>
      <w:r w:rsidRPr="00E060C9">
        <w:rPr>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71B5C71" w14:textId="77777777" w:rsidR="00316221" w:rsidRPr="00E060C9" w:rsidRDefault="00316221" w:rsidP="00316221">
      <w:pPr>
        <w:shd w:val="clear" w:color="auto" w:fill="FFFFFF" w:themeFill="background1"/>
        <w:tabs>
          <w:tab w:val="left" w:pos="567"/>
        </w:tabs>
        <w:suppressAutoHyphens w:val="0"/>
        <w:spacing w:before="120"/>
        <w:ind w:left="567"/>
        <w:jc w:val="both"/>
        <w:rPr>
          <w:sz w:val="22"/>
          <w:szCs w:val="22"/>
          <w:lang w:eastAsia="pl-PL"/>
        </w:rPr>
      </w:pPr>
    </w:p>
    <w:p w14:paraId="6622DE46" w14:textId="77777777" w:rsidR="0013110C" w:rsidRPr="00E060C9" w:rsidRDefault="0013110C" w:rsidP="007B6160">
      <w:pPr>
        <w:shd w:val="clear" w:color="auto" w:fill="FFFFFF" w:themeFill="background1"/>
        <w:tabs>
          <w:tab w:val="left" w:pos="720"/>
          <w:tab w:val="left" w:pos="851"/>
        </w:tabs>
        <w:suppressAutoHyphens w:val="0"/>
        <w:spacing w:before="120"/>
        <w:jc w:val="both"/>
        <w:rPr>
          <w:sz w:val="22"/>
          <w:szCs w:val="22"/>
          <w:lang w:eastAsia="pl-PL"/>
        </w:rPr>
      </w:pPr>
    </w:p>
    <w:p w14:paraId="62B60D4D" w14:textId="1B4B961A" w:rsidR="0013110C" w:rsidRPr="00E060C9" w:rsidRDefault="0013110C" w:rsidP="007B6160">
      <w:pPr>
        <w:keepNext/>
        <w:shd w:val="clear" w:color="auto" w:fill="FFFFFF" w:themeFill="background1"/>
        <w:suppressAutoHyphens w:val="0"/>
        <w:spacing w:before="120"/>
        <w:jc w:val="center"/>
        <w:outlineLvl w:val="0"/>
        <w:rPr>
          <w:bCs/>
          <w:kern w:val="32"/>
          <w:sz w:val="22"/>
          <w:szCs w:val="22"/>
          <w:lang w:eastAsia="pl-PL"/>
        </w:rPr>
      </w:pPr>
      <w:r w:rsidRPr="00E060C9">
        <w:rPr>
          <w:b/>
          <w:bCs/>
          <w:kern w:val="32"/>
          <w:sz w:val="22"/>
          <w:szCs w:val="22"/>
          <w:lang w:eastAsia="pl-PL"/>
        </w:rPr>
        <w:t>§ 1</w:t>
      </w:r>
      <w:r w:rsidR="001D5EC7" w:rsidRPr="00E060C9">
        <w:rPr>
          <w:b/>
          <w:bCs/>
          <w:kern w:val="32"/>
          <w:sz w:val="22"/>
          <w:szCs w:val="22"/>
          <w:lang w:eastAsia="pl-PL"/>
        </w:rPr>
        <w:t>5</w:t>
      </w:r>
      <w:r w:rsidRPr="00E060C9">
        <w:rPr>
          <w:b/>
          <w:kern w:val="32"/>
          <w:sz w:val="22"/>
          <w:szCs w:val="22"/>
          <w:lang w:eastAsia="pl-PL"/>
        </w:rPr>
        <w:br/>
        <w:t>Zmiana Umowy</w:t>
      </w:r>
    </w:p>
    <w:p w14:paraId="4DCDEB9C" w14:textId="77777777" w:rsidR="0029769E" w:rsidRPr="009205F9" w:rsidRDefault="0029769E" w:rsidP="0029769E">
      <w:pPr>
        <w:numPr>
          <w:ilvl w:val="0"/>
          <w:numId w:val="32"/>
        </w:numPr>
        <w:tabs>
          <w:tab w:val="left" w:pos="284"/>
        </w:tabs>
        <w:overflowPunct w:val="0"/>
        <w:autoSpaceDE w:val="0"/>
        <w:spacing w:line="300" w:lineRule="auto"/>
        <w:jc w:val="both"/>
        <w:rPr>
          <w:strike/>
        </w:rPr>
      </w:pPr>
      <w:r w:rsidRPr="009205F9">
        <w:t>Zamawiający przewiduje możliwość dokonania istotnych zmian postanowień zawartej umowy, jeżeli:</w:t>
      </w:r>
    </w:p>
    <w:p w14:paraId="6FD4ADE4" w14:textId="77777777" w:rsidR="0029769E" w:rsidRPr="009205F9" w:rsidRDefault="0029769E" w:rsidP="0029769E">
      <w:pPr>
        <w:numPr>
          <w:ilvl w:val="0"/>
          <w:numId w:val="34"/>
        </w:numPr>
        <w:tabs>
          <w:tab w:val="left" w:pos="284"/>
        </w:tabs>
        <w:overflowPunct w:val="0"/>
        <w:autoSpaceDE w:val="0"/>
        <w:spacing w:line="300" w:lineRule="auto"/>
        <w:jc w:val="both"/>
      </w:pPr>
      <w:r w:rsidRPr="009205F9">
        <w:t xml:space="preserve">nastąpi zmiana powszechnie obowiązujących przepisów prawa, </w:t>
      </w:r>
      <w:bookmarkStart w:id="11" w:name="_Hlk36041801"/>
      <w:r w:rsidRPr="009205F9">
        <w:t xml:space="preserve">mających wpływ na sposób wykonania, zakres lub termin wykonania </w:t>
      </w:r>
      <w:bookmarkEnd w:id="11"/>
      <w:r w:rsidRPr="009205F9">
        <w:t xml:space="preserve">usługi; </w:t>
      </w:r>
    </w:p>
    <w:p w14:paraId="4D1FE516" w14:textId="77777777" w:rsidR="0029769E" w:rsidRPr="009205F9" w:rsidRDefault="0029769E" w:rsidP="0029769E">
      <w:pPr>
        <w:numPr>
          <w:ilvl w:val="0"/>
          <w:numId w:val="34"/>
        </w:numPr>
        <w:tabs>
          <w:tab w:val="left" w:pos="284"/>
        </w:tabs>
        <w:overflowPunct w:val="0"/>
        <w:autoSpaceDE w:val="0"/>
        <w:spacing w:line="300" w:lineRule="auto"/>
        <w:jc w:val="both"/>
        <w:rPr>
          <w:strike/>
        </w:rPr>
      </w:pPr>
      <w:r w:rsidRPr="009205F9">
        <w:lastRenderedPageBreak/>
        <w:t>wystąpi siła wyższa, rozumiana jako wydarzenie nieprzewidywalne o charakterze przypadkowym lub naturalnym (żywiołowym), nie do uniknięcia, pozostające poza racjonalną kontrolą stron, następstwom którego strony nie mogły zapobiec, uniemożliwiającej którejkolwiek ze stron wykonanie zobowiązań określonych w umowie;</w:t>
      </w:r>
    </w:p>
    <w:p w14:paraId="5BA44E23" w14:textId="77777777" w:rsidR="0029769E" w:rsidRPr="009205F9" w:rsidRDefault="0029769E" w:rsidP="0029769E">
      <w:pPr>
        <w:numPr>
          <w:ilvl w:val="0"/>
          <w:numId w:val="34"/>
        </w:numPr>
        <w:tabs>
          <w:tab w:val="left" w:pos="284"/>
        </w:tabs>
        <w:overflowPunct w:val="0"/>
        <w:autoSpaceDE w:val="0"/>
        <w:spacing w:line="300" w:lineRule="auto"/>
        <w:jc w:val="both"/>
      </w:pPr>
      <w:r w:rsidRPr="009205F9">
        <w:t>działania osób trzecich, za które nie odpowiada Wykonawca, uniemożliwiają wykonanie usługi lub jej części, których Wykonawca nie mógł przewidzieć;</w:t>
      </w:r>
    </w:p>
    <w:p w14:paraId="49568A0D" w14:textId="77777777" w:rsidR="0029769E" w:rsidRPr="009205F9" w:rsidRDefault="0029769E" w:rsidP="0029769E">
      <w:pPr>
        <w:numPr>
          <w:ilvl w:val="0"/>
          <w:numId w:val="34"/>
        </w:numPr>
        <w:tabs>
          <w:tab w:val="left" w:pos="284"/>
        </w:tabs>
        <w:overflowPunct w:val="0"/>
        <w:autoSpaceDE w:val="0"/>
        <w:spacing w:line="300" w:lineRule="auto"/>
        <w:jc w:val="both"/>
      </w:pPr>
      <w:r w:rsidRPr="009205F9">
        <w:t>zaistnieje sytuacja powodująca niemożność wykonania usługi z przyczyn leżących po stronie Zamawiającego.</w:t>
      </w:r>
    </w:p>
    <w:p w14:paraId="17FAFFCC" w14:textId="0AE709B3" w:rsidR="0029769E" w:rsidRPr="005774A5" w:rsidRDefault="0029769E" w:rsidP="0029769E">
      <w:pPr>
        <w:pStyle w:val="Akapitzlist"/>
        <w:numPr>
          <w:ilvl w:val="0"/>
          <w:numId w:val="32"/>
        </w:numPr>
        <w:tabs>
          <w:tab w:val="left" w:pos="284"/>
        </w:tabs>
        <w:overflowPunct w:val="0"/>
        <w:autoSpaceDE w:val="0"/>
        <w:spacing w:line="300" w:lineRule="auto"/>
        <w:jc w:val="both"/>
      </w:pPr>
      <w:r w:rsidRPr="005774A5">
        <w:t>W przypadku wystąpienia okoliczności, o których mowa w ust. 1 niniejszego paragrafu, wynagrodzenie, o którym mowa w § 10 ust. 1:</w:t>
      </w:r>
    </w:p>
    <w:p w14:paraId="1333FE3E" w14:textId="1F451638" w:rsidR="0029769E" w:rsidRPr="009205F9" w:rsidRDefault="005774A5" w:rsidP="0029769E">
      <w:pPr>
        <w:pStyle w:val="Akapitzlist"/>
        <w:numPr>
          <w:ilvl w:val="0"/>
          <w:numId w:val="33"/>
        </w:numPr>
        <w:tabs>
          <w:tab w:val="left" w:pos="284"/>
        </w:tabs>
        <w:overflowPunct w:val="0"/>
        <w:autoSpaceDE w:val="0"/>
        <w:spacing w:line="300" w:lineRule="auto"/>
        <w:jc w:val="both"/>
      </w:pPr>
      <w:r w:rsidRPr="005774A5">
        <w:t>może ulec zmniejszeniu proporcjonalnie o wartość niewykonanych prac, w przypadku gdy okoliczności, o których mowa w ust. 1, doprowadzą do zmniejszenia zakresu usługi. Zmniejszenie zakresu zamówienia nie może spowodować ograniczenia realizacji umowy poniżej 70 % wartości umowy.</w:t>
      </w:r>
    </w:p>
    <w:p w14:paraId="4CAD4ECA" w14:textId="77777777" w:rsidR="0029769E" w:rsidRPr="009205F9" w:rsidRDefault="0029769E" w:rsidP="0029769E">
      <w:pPr>
        <w:pStyle w:val="Akapitzlist"/>
        <w:numPr>
          <w:ilvl w:val="0"/>
          <w:numId w:val="33"/>
        </w:numPr>
        <w:tabs>
          <w:tab w:val="left" w:pos="284"/>
        </w:tabs>
        <w:overflowPunct w:val="0"/>
        <w:autoSpaceDE w:val="0"/>
        <w:spacing w:line="300" w:lineRule="auto"/>
        <w:jc w:val="both"/>
      </w:pPr>
      <w:r w:rsidRPr="009205F9">
        <w:t>nie ulegnie zmianie, gdy okoliczności, o których mowa w ust. 1, nie doprowadzą do zmniejszenia zakresu usługi.</w:t>
      </w:r>
    </w:p>
    <w:p w14:paraId="2FB4730D" w14:textId="5AF4CD75"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 xml:space="preserve">Jeżeli w toku wykonywania umowy Wykonawca stwierdzi, że zaistniały okoliczności opisane w ust. 1 niniejszego paragrafu i w związku z tym usługa może nie zostać wykonana w terminie określonym </w:t>
      </w:r>
      <w:r w:rsidRPr="0029769E">
        <w:t xml:space="preserve">w § 3 </w:t>
      </w:r>
      <w:r w:rsidRPr="009205F9">
        <w:t>umowy, Wykonawca niezwłocznie i nie później niż w terminie 3 dni od powzięcia takich informacji, złoży pisemny wniosek o zmianę postanowień umowy, zawierający prawdopodobny czas opóźnienia i jego przyczynę, opis propozycji zmiany wraz z uzasadnieniem oraz opis wpływu zmiany na warunki realizacji umowy.</w:t>
      </w:r>
    </w:p>
    <w:p w14:paraId="38AE8121" w14:textId="77777777"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Zamawiający może żądać przedstawienia dodatkowych oświadczeń lub dokumentów potwierdzających wpływ okoliczności o których mowa w ust. 1 na należyte wykonanie tej umowy.</w:t>
      </w:r>
    </w:p>
    <w:p w14:paraId="199CACCD" w14:textId="30EE0914"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 xml:space="preserve">Zamawiający, w terminie </w:t>
      </w:r>
      <w:r w:rsidR="00F424C4">
        <w:t>5</w:t>
      </w:r>
      <w:r w:rsidRPr="009205F9">
        <w:t xml:space="preserve"> dni roboczych od dnia otrzymania wniosku o zmianę postanowień umowy oraz oświadczeń i dokumentów o których mowa w pkt 4, powiadomi Wykonawcę o akceptacji żądania zmiany umowy oraz o terminie podpisania aneksu do umowy lub odpowiednio o braku akceptacji zmiany wraz z uzasadnieniem.</w:t>
      </w:r>
    </w:p>
    <w:p w14:paraId="2A9DF7D6" w14:textId="29507AF2" w:rsidR="0029769E" w:rsidRPr="009205F9" w:rsidRDefault="0029769E" w:rsidP="0029769E">
      <w:pPr>
        <w:pStyle w:val="Akapitzlist"/>
        <w:numPr>
          <w:ilvl w:val="0"/>
          <w:numId w:val="32"/>
        </w:numPr>
        <w:tabs>
          <w:tab w:val="left" w:pos="284"/>
        </w:tabs>
        <w:overflowPunct w:val="0"/>
        <w:autoSpaceDE w:val="0"/>
        <w:spacing w:line="300" w:lineRule="auto"/>
        <w:jc w:val="both"/>
      </w:pPr>
      <w:r w:rsidRPr="009205F9">
        <w:t>Zmiany, o których mowa w ust. 1, stanowią zmianę treści umowy w rozumieniu § 1</w:t>
      </w:r>
      <w:r w:rsidR="00F424C4">
        <w:t>8</w:t>
      </w:r>
      <w:r w:rsidRPr="009205F9">
        <w:t xml:space="preserve"> ust. 2 umowy i wymagają formy pisemnej pod rygorem nieważności.</w:t>
      </w:r>
    </w:p>
    <w:p w14:paraId="42FE2EED" w14:textId="2EB50083" w:rsidR="0013110C" w:rsidRPr="00E060C9" w:rsidRDefault="0013110C" w:rsidP="007B6160">
      <w:pPr>
        <w:shd w:val="clear" w:color="auto" w:fill="FFFFFF" w:themeFill="background1"/>
        <w:suppressAutoHyphens w:val="0"/>
        <w:spacing w:before="120"/>
        <w:jc w:val="center"/>
        <w:rPr>
          <w:b/>
          <w:sz w:val="22"/>
          <w:szCs w:val="22"/>
          <w:lang w:eastAsia="pl-PL"/>
        </w:rPr>
      </w:pPr>
    </w:p>
    <w:p w14:paraId="2C5B21BA" w14:textId="0C1D9613"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1</w:t>
      </w:r>
      <w:r w:rsidR="001D5EC7" w:rsidRPr="00E060C9">
        <w:rPr>
          <w:b/>
          <w:sz w:val="22"/>
          <w:szCs w:val="22"/>
          <w:lang w:eastAsia="pl-PL"/>
        </w:rPr>
        <w:t>6</w:t>
      </w:r>
      <w:r w:rsidRPr="00E060C9">
        <w:rPr>
          <w:b/>
          <w:sz w:val="22"/>
          <w:szCs w:val="22"/>
          <w:lang w:eastAsia="pl-PL"/>
        </w:rPr>
        <w:br/>
        <w:t>Porozumiewanie się Stron</w:t>
      </w:r>
    </w:p>
    <w:p w14:paraId="3F299810" w14:textId="29733CE5"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Strony w sprawach dotyczących realizacji Przedmiotu Umowy porozumiewać się będą pisemnie, telefonicznie</w:t>
      </w:r>
      <w:r w:rsidR="00AE1104" w:rsidRPr="00E060C9">
        <w:rPr>
          <w:sz w:val="22"/>
          <w:szCs w:val="22"/>
          <w:lang w:eastAsia="en-US"/>
        </w:rPr>
        <w:t xml:space="preserve"> lub </w:t>
      </w:r>
      <w:r w:rsidRPr="00E060C9">
        <w:rPr>
          <w:sz w:val="22"/>
          <w:szCs w:val="22"/>
          <w:lang w:eastAsia="en-US"/>
        </w:rPr>
        <w:t>pocztą elektroniczną, chyba, że Umowa stanowi inaczej. Za datę otrzymania dokumentów, Strony uznają dzień ich przekazania pocztą elektroniczną.</w:t>
      </w:r>
    </w:p>
    <w:p w14:paraId="232BEEFA" w14:textId="72EE7D89"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Zamawiający niezwłocznie po zawarciu Umowy powiadomi Wykonawcę, na adres wskazan</w:t>
      </w:r>
      <w:r w:rsidR="00B82C90" w:rsidRPr="00E060C9">
        <w:rPr>
          <w:sz w:val="22"/>
          <w:szCs w:val="22"/>
          <w:lang w:eastAsia="en-US"/>
        </w:rPr>
        <w:t>y</w:t>
      </w:r>
      <w:r w:rsidRPr="00E060C9">
        <w:rPr>
          <w:sz w:val="22"/>
          <w:szCs w:val="22"/>
          <w:lang w:eastAsia="en-US"/>
        </w:rPr>
        <w:t xml:space="preserve"> w ust. </w:t>
      </w:r>
      <w:r w:rsidR="00941C56" w:rsidRPr="00E060C9">
        <w:rPr>
          <w:sz w:val="22"/>
          <w:szCs w:val="22"/>
          <w:lang w:eastAsia="en-US"/>
        </w:rPr>
        <w:t>8</w:t>
      </w:r>
      <w:r w:rsidRPr="00E060C9">
        <w:rPr>
          <w:sz w:val="22"/>
          <w:szCs w:val="22"/>
          <w:lang w:eastAsia="en-US"/>
        </w:rPr>
        <w:t xml:space="preserve">, o osobach uprawnionych z jego strony </w:t>
      </w:r>
      <w:r w:rsidR="00951117">
        <w:rPr>
          <w:sz w:val="22"/>
          <w:szCs w:val="22"/>
          <w:lang w:eastAsia="en-US"/>
        </w:rPr>
        <w:t xml:space="preserve">jako </w:t>
      </w:r>
      <w:r w:rsidRPr="00E060C9">
        <w:rPr>
          <w:sz w:val="22"/>
          <w:szCs w:val="22"/>
          <w:lang w:eastAsia="en-US"/>
        </w:rPr>
        <w:t xml:space="preserve">(„Przedstawiciel Zamawiającego”). </w:t>
      </w:r>
      <w:bookmarkStart w:id="12" w:name="_Hlk173877049"/>
      <w:r w:rsidRPr="00E060C9">
        <w:rPr>
          <w:sz w:val="22"/>
          <w:szCs w:val="22"/>
          <w:lang w:eastAsia="en-US"/>
        </w:rPr>
        <w:t>Powiadomienie nastąpi, wedle wyboru Zamawiającego, pisemnie</w:t>
      </w:r>
      <w:r w:rsidR="00C75E64" w:rsidRPr="00E060C9">
        <w:rPr>
          <w:sz w:val="22"/>
          <w:szCs w:val="22"/>
          <w:lang w:eastAsia="en-US"/>
        </w:rPr>
        <w:t xml:space="preserve"> lub </w:t>
      </w:r>
      <w:r w:rsidRPr="00E060C9">
        <w:rPr>
          <w:sz w:val="22"/>
          <w:szCs w:val="22"/>
          <w:lang w:eastAsia="en-US"/>
        </w:rPr>
        <w:t>pocztą elektroniczną.</w:t>
      </w:r>
      <w:r w:rsidR="00B82C90" w:rsidRPr="00E060C9">
        <w:rPr>
          <w:sz w:val="22"/>
          <w:szCs w:val="22"/>
          <w:lang w:eastAsia="en-US"/>
        </w:rPr>
        <w:t xml:space="preserve"> </w:t>
      </w:r>
      <w:bookmarkEnd w:id="12"/>
      <w:r w:rsidR="00B82C90" w:rsidRPr="00E060C9">
        <w:rPr>
          <w:sz w:val="22"/>
          <w:szCs w:val="22"/>
          <w:lang w:eastAsia="en-US"/>
        </w:rPr>
        <w:t xml:space="preserve">Powiadomienie obejmować będzie informację o numerze telefonu oraz adres e-mail Przedstawiciela Zamawiającego. </w:t>
      </w:r>
    </w:p>
    <w:p w14:paraId="65E458B6" w14:textId="4252E057" w:rsidR="00B82C90"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 xml:space="preserve">Wykonawca niezwłocznie po zawarciu Umowy powiadomi Zamawiającego, na adres wskazany w ust. </w:t>
      </w:r>
      <w:r w:rsidR="00941C56" w:rsidRPr="00E060C9">
        <w:rPr>
          <w:sz w:val="22"/>
          <w:szCs w:val="22"/>
          <w:lang w:eastAsia="en-US"/>
        </w:rPr>
        <w:t>8</w:t>
      </w:r>
      <w:r w:rsidRPr="00E060C9">
        <w:rPr>
          <w:sz w:val="22"/>
          <w:szCs w:val="22"/>
          <w:lang w:eastAsia="en-US"/>
        </w:rPr>
        <w:t xml:space="preserve">, o osobach uprawnionych z jego strony do reprezentacji przy wszystkich sprawach związanych z wykonywaniem Przedmiotu Umowy, w tym w szczególności do </w:t>
      </w:r>
      <w:r w:rsidR="0021623C" w:rsidRPr="00E060C9">
        <w:rPr>
          <w:sz w:val="22"/>
          <w:szCs w:val="22"/>
          <w:lang w:eastAsia="en-US"/>
        </w:rPr>
        <w:t xml:space="preserve">dokonywania Zgłoszeń Gotowości do Odbioru </w:t>
      </w:r>
      <w:r w:rsidRPr="00E060C9">
        <w:rPr>
          <w:sz w:val="22"/>
          <w:szCs w:val="22"/>
          <w:lang w:eastAsia="en-US"/>
        </w:rPr>
        <w:t xml:space="preserve">i uczestnictwa w </w:t>
      </w:r>
      <w:r w:rsidR="0021623C" w:rsidRPr="00E060C9">
        <w:rPr>
          <w:sz w:val="22"/>
          <w:szCs w:val="22"/>
          <w:lang w:eastAsia="en-US"/>
        </w:rPr>
        <w:t>O</w:t>
      </w:r>
      <w:r w:rsidRPr="00E060C9">
        <w:rPr>
          <w:sz w:val="22"/>
          <w:szCs w:val="22"/>
          <w:lang w:eastAsia="en-US"/>
        </w:rPr>
        <w:t xml:space="preserve">dbiorach prac </w:t>
      </w:r>
      <w:r w:rsidRPr="00E060C9">
        <w:rPr>
          <w:sz w:val="22"/>
          <w:szCs w:val="22"/>
          <w:lang w:eastAsia="en-US"/>
        </w:rPr>
        <w:lastRenderedPageBreak/>
        <w:t>(„Przedstawiciel Wykonawcy”).</w:t>
      </w:r>
      <w:r w:rsidR="00B82C90" w:rsidRPr="00E060C9">
        <w:rPr>
          <w:sz w:val="22"/>
          <w:szCs w:val="22"/>
          <w:lang w:eastAsia="en-US"/>
        </w:rPr>
        <w:t xml:space="preserve"> Powiadomienie nastąpi, wedle wyboru Wykonawcy pisemnie lub pocztą elektroniczną.</w:t>
      </w:r>
      <w:r w:rsidRPr="00E060C9">
        <w:rPr>
          <w:sz w:val="22"/>
          <w:szCs w:val="22"/>
          <w:lang w:eastAsia="en-US"/>
        </w:rPr>
        <w:t xml:space="preserve"> </w:t>
      </w:r>
      <w:r w:rsidR="00B82C90" w:rsidRPr="00E060C9">
        <w:rPr>
          <w:sz w:val="22"/>
          <w:szCs w:val="22"/>
          <w:lang w:eastAsia="en-US"/>
        </w:rPr>
        <w:t xml:space="preserve">Powiadomienie obejmować będzie informację o numerze telefonu oraz adres e-mail Przedstawiciela Wykonawcy. </w:t>
      </w:r>
    </w:p>
    <w:p w14:paraId="7EDFD6D4" w14:textId="46ECAE81" w:rsidR="00941C56"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W przypadku zaniechania</w:t>
      </w:r>
      <w:r w:rsidR="00B82C90" w:rsidRPr="00E060C9">
        <w:rPr>
          <w:sz w:val="22"/>
          <w:szCs w:val="22"/>
          <w:lang w:eastAsia="en-US"/>
        </w:rPr>
        <w:t xml:space="preserve"> </w:t>
      </w:r>
      <w:r w:rsidRPr="00E060C9">
        <w:rPr>
          <w:sz w:val="22"/>
          <w:szCs w:val="22"/>
          <w:lang w:eastAsia="en-US"/>
        </w:rPr>
        <w:t>obowiązku</w:t>
      </w:r>
      <w:r w:rsidR="00B82C90" w:rsidRPr="00E060C9">
        <w:rPr>
          <w:sz w:val="22"/>
          <w:szCs w:val="22"/>
          <w:lang w:eastAsia="en-US"/>
        </w:rPr>
        <w:t xml:space="preserve">, o którym mowa w ust. </w:t>
      </w:r>
      <w:r w:rsidR="00B12C44" w:rsidRPr="00E060C9">
        <w:rPr>
          <w:sz w:val="22"/>
          <w:szCs w:val="22"/>
          <w:lang w:eastAsia="en-US"/>
        </w:rPr>
        <w:t>3</w:t>
      </w:r>
      <w:r w:rsidRPr="00E060C9">
        <w:rPr>
          <w:sz w:val="22"/>
          <w:szCs w:val="22"/>
          <w:lang w:eastAsia="en-US"/>
        </w:rPr>
        <w:t xml:space="preserve"> </w:t>
      </w:r>
      <w:r w:rsidR="00951117">
        <w:rPr>
          <w:sz w:val="22"/>
          <w:szCs w:val="22"/>
          <w:lang w:eastAsia="en-US"/>
        </w:rPr>
        <w:t>wszelka korespondencja</w:t>
      </w:r>
      <w:r w:rsidRPr="00E060C9">
        <w:rPr>
          <w:sz w:val="22"/>
          <w:szCs w:val="22"/>
          <w:lang w:eastAsia="en-US"/>
        </w:rPr>
        <w:t xml:space="preserve"> przekazane przez Zamawiającego na adres </w:t>
      </w:r>
      <w:r w:rsidR="00D43135" w:rsidRPr="00E060C9">
        <w:rPr>
          <w:sz w:val="22"/>
          <w:szCs w:val="22"/>
          <w:lang w:eastAsia="en-US"/>
        </w:rPr>
        <w:t xml:space="preserve">e-mail </w:t>
      </w:r>
      <w:r w:rsidR="00B12C44" w:rsidRPr="00E060C9">
        <w:rPr>
          <w:sz w:val="22"/>
          <w:szCs w:val="22"/>
          <w:lang w:eastAsia="en-US"/>
        </w:rPr>
        <w:t xml:space="preserve">Wykonawcy </w:t>
      </w:r>
      <w:r w:rsidRPr="00E060C9">
        <w:rPr>
          <w:sz w:val="22"/>
          <w:szCs w:val="22"/>
          <w:lang w:eastAsia="en-US"/>
        </w:rPr>
        <w:t>wskazany w ust.</w:t>
      </w:r>
      <w:r w:rsidR="00B82C90" w:rsidRPr="00E060C9">
        <w:rPr>
          <w:sz w:val="22"/>
          <w:szCs w:val="22"/>
          <w:lang w:eastAsia="en-US"/>
        </w:rPr>
        <w:t xml:space="preserve"> </w:t>
      </w:r>
      <w:r w:rsidR="00941C56" w:rsidRPr="00E060C9">
        <w:rPr>
          <w:sz w:val="22"/>
          <w:szCs w:val="22"/>
          <w:lang w:eastAsia="en-US"/>
        </w:rPr>
        <w:t>8</w:t>
      </w:r>
      <w:r w:rsidRPr="00E060C9">
        <w:rPr>
          <w:sz w:val="22"/>
          <w:szCs w:val="22"/>
          <w:lang w:eastAsia="en-US"/>
        </w:rPr>
        <w:t xml:space="preserve"> będ</w:t>
      </w:r>
      <w:r w:rsidR="00951117">
        <w:rPr>
          <w:sz w:val="22"/>
          <w:szCs w:val="22"/>
          <w:lang w:eastAsia="en-US"/>
        </w:rPr>
        <w:t>zie</w:t>
      </w:r>
      <w:r w:rsidRPr="00E060C9">
        <w:rPr>
          <w:sz w:val="22"/>
          <w:szCs w:val="22"/>
          <w:lang w:eastAsia="en-US"/>
        </w:rPr>
        <w:t xml:space="preserve"> uważan</w:t>
      </w:r>
      <w:r w:rsidR="00951117">
        <w:rPr>
          <w:sz w:val="22"/>
          <w:szCs w:val="22"/>
          <w:lang w:eastAsia="en-US"/>
        </w:rPr>
        <w:t>a</w:t>
      </w:r>
      <w:r w:rsidRPr="00E060C9">
        <w:rPr>
          <w:sz w:val="22"/>
          <w:szCs w:val="22"/>
          <w:lang w:eastAsia="en-US"/>
        </w:rPr>
        <w:t xml:space="preserve"> za przekazane zgodnie z Umową. </w:t>
      </w:r>
    </w:p>
    <w:p w14:paraId="677BA46A" w14:textId="41EEBD45" w:rsidR="0013110C" w:rsidRPr="00E060C9" w:rsidRDefault="0013110C"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r w:rsidRPr="00E060C9">
        <w:rPr>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ED1DA0C" w:rsidR="0013110C" w:rsidRPr="00E060C9" w:rsidRDefault="0013110C" w:rsidP="004C311A">
      <w:pPr>
        <w:numPr>
          <w:ilvl w:val="0"/>
          <w:numId w:val="20"/>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W przypadku zmiany Przedstawiciela Zamawiającego, Zamawiający powiadomi Wykonawcę o ustanowieniu nowego Przedstawiciela Zamawiającego. Powiadomienie nastąpi, wedle wyboru Zamawiającego</w:t>
      </w:r>
      <w:r w:rsidR="009159CA" w:rsidRPr="00E060C9">
        <w:rPr>
          <w:sz w:val="22"/>
          <w:szCs w:val="22"/>
          <w:lang w:eastAsia="pl-PL"/>
        </w:rPr>
        <w:t>,</w:t>
      </w:r>
      <w:r w:rsidR="00125394" w:rsidRPr="00E060C9">
        <w:rPr>
          <w:sz w:val="22"/>
          <w:szCs w:val="22"/>
          <w:lang w:eastAsia="pl-PL"/>
        </w:rPr>
        <w:t xml:space="preserve"> </w:t>
      </w:r>
      <w:bookmarkStart w:id="13" w:name="_Hlk138421439"/>
      <w:r w:rsidR="009159CA" w:rsidRPr="00E060C9">
        <w:rPr>
          <w:sz w:val="22"/>
          <w:szCs w:val="22"/>
          <w:lang w:eastAsia="pl-PL"/>
        </w:rPr>
        <w:t xml:space="preserve">pismem doręczonym Wykonawcy lub poprzez wysłanie wiadomości na adres </w:t>
      </w:r>
      <w:r w:rsidR="00D43135" w:rsidRPr="00E060C9">
        <w:rPr>
          <w:sz w:val="22"/>
          <w:szCs w:val="22"/>
          <w:lang w:eastAsia="pl-PL"/>
        </w:rPr>
        <w:t xml:space="preserve">e-mail </w:t>
      </w:r>
      <w:r w:rsidR="009159CA" w:rsidRPr="00E060C9">
        <w:rPr>
          <w:sz w:val="22"/>
          <w:szCs w:val="22"/>
          <w:lang w:eastAsia="pl-PL"/>
        </w:rPr>
        <w:t>Wykonawcy</w:t>
      </w:r>
      <w:r w:rsidR="00B12C44" w:rsidRPr="00E060C9">
        <w:rPr>
          <w:sz w:val="22"/>
          <w:szCs w:val="22"/>
          <w:lang w:eastAsia="pl-PL"/>
        </w:rPr>
        <w:t xml:space="preserve"> wskazany </w:t>
      </w:r>
      <w:r w:rsidR="009159CA" w:rsidRPr="00E060C9">
        <w:rPr>
          <w:sz w:val="22"/>
          <w:szCs w:val="22"/>
          <w:lang w:eastAsia="pl-PL"/>
        </w:rPr>
        <w:t xml:space="preserve">w ust. </w:t>
      </w:r>
      <w:r w:rsidR="00941C56" w:rsidRPr="00E060C9">
        <w:rPr>
          <w:sz w:val="22"/>
          <w:szCs w:val="22"/>
          <w:lang w:eastAsia="pl-PL"/>
        </w:rPr>
        <w:t>8</w:t>
      </w:r>
      <w:bookmarkEnd w:id="13"/>
      <w:r w:rsidRPr="00E060C9">
        <w:rPr>
          <w:sz w:val="22"/>
          <w:szCs w:val="22"/>
          <w:lang w:eastAsia="pl-PL"/>
        </w:rPr>
        <w:t xml:space="preserve">. </w:t>
      </w:r>
    </w:p>
    <w:p w14:paraId="58965408" w14:textId="176E9E1C" w:rsidR="00A159DF" w:rsidRPr="00E060C9" w:rsidRDefault="0013110C" w:rsidP="004C311A">
      <w:pPr>
        <w:numPr>
          <w:ilvl w:val="0"/>
          <w:numId w:val="20"/>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przypadku zmiany Przedstawiciela Wykonawcy, Wykonawca powiadomi Zamawiającego o ustanowieniu nowego Przedstawiciela Wykonawcy. Powiadomienie nastąpi, wedle wyboru Wykonawcy, </w:t>
      </w:r>
      <w:r w:rsidR="00C412F7" w:rsidRPr="00E060C9">
        <w:rPr>
          <w:sz w:val="22"/>
          <w:szCs w:val="22"/>
          <w:lang w:eastAsia="pl-PL"/>
        </w:rPr>
        <w:t xml:space="preserve">pismem doręczonym Zamawiającemu lub poprzez wysłanie wiadomości na adres </w:t>
      </w:r>
      <w:r w:rsidR="00D43135" w:rsidRPr="00E060C9">
        <w:rPr>
          <w:sz w:val="22"/>
          <w:szCs w:val="22"/>
          <w:lang w:eastAsia="pl-PL"/>
        </w:rPr>
        <w:t xml:space="preserve">e-mail </w:t>
      </w:r>
      <w:r w:rsidR="00C412F7" w:rsidRPr="00E060C9">
        <w:rPr>
          <w:sz w:val="22"/>
          <w:szCs w:val="22"/>
          <w:lang w:eastAsia="pl-PL"/>
        </w:rPr>
        <w:t>Zamawiającego</w:t>
      </w:r>
      <w:r w:rsidR="00B82C90" w:rsidRPr="00E060C9">
        <w:rPr>
          <w:sz w:val="22"/>
          <w:szCs w:val="22"/>
          <w:lang w:eastAsia="pl-PL"/>
        </w:rPr>
        <w:t xml:space="preserve"> wskazany w </w:t>
      </w:r>
      <w:r w:rsidR="00C412F7" w:rsidRPr="00E060C9">
        <w:rPr>
          <w:sz w:val="22"/>
          <w:szCs w:val="22"/>
          <w:lang w:eastAsia="pl-PL"/>
        </w:rPr>
        <w:t xml:space="preserve">ust. </w:t>
      </w:r>
      <w:r w:rsidR="00941C56" w:rsidRPr="00E060C9">
        <w:rPr>
          <w:sz w:val="22"/>
          <w:szCs w:val="22"/>
          <w:lang w:eastAsia="pl-PL"/>
        </w:rPr>
        <w:t>8</w:t>
      </w:r>
      <w:r w:rsidRPr="00E060C9">
        <w:rPr>
          <w:sz w:val="22"/>
          <w:szCs w:val="22"/>
          <w:lang w:eastAsia="pl-PL"/>
        </w:rPr>
        <w:t>.</w:t>
      </w:r>
    </w:p>
    <w:p w14:paraId="0051CE9C" w14:textId="77777777" w:rsidR="005C6A28" w:rsidRPr="00E060C9" w:rsidRDefault="005C6A28" w:rsidP="004C311A">
      <w:pPr>
        <w:numPr>
          <w:ilvl w:val="0"/>
          <w:numId w:val="20"/>
        </w:numPr>
        <w:shd w:val="clear" w:color="auto" w:fill="FFFFFF" w:themeFill="background1"/>
        <w:suppressAutoHyphens w:val="0"/>
        <w:overflowPunct w:val="0"/>
        <w:autoSpaceDE w:val="0"/>
        <w:autoSpaceDN w:val="0"/>
        <w:adjustRightInd w:val="0"/>
        <w:spacing w:before="120"/>
        <w:ind w:left="567" w:hanging="567"/>
        <w:jc w:val="both"/>
        <w:textAlignment w:val="baseline"/>
        <w:rPr>
          <w:sz w:val="22"/>
          <w:szCs w:val="22"/>
          <w:lang w:eastAsia="en-US"/>
        </w:rPr>
      </w:pPr>
      <w:bookmarkStart w:id="14" w:name="_Hlk174484914"/>
      <w:r w:rsidRPr="00E060C9">
        <w:rPr>
          <w:sz w:val="22"/>
          <w:szCs w:val="22"/>
          <w:lang w:eastAsia="en-US"/>
        </w:rPr>
        <w:t>Dane kontaktowe Stron:</w:t>
      </w:r>
    </w:p>
    <w:p w14:paraId="5D6FE8DF" w14:textId="22D9D292" w:rsidR="005C6A28" w:rsidRPr="00E060C9" w:rsidRDefault="005C6A28" w:rsidP="007B6160">
      <w:pPr>
        <w:shd w:val="clear" w:color="auto" w:fill="FFFFFF" w:themeFill="background1"/>
        <w:suppressAutoHyphens w:val="0"/>
        <w:overflowPunct w:val="0"/>
        <w:autoSpaceDE w:val="0"/>
        <w:autoSpaceDN w:val="0"/>
        <w:adjustRightInd w:val="0"/>
        <w:spacing w:before="120"/>
        <w:ind w:left="567"/>
        <w:jc w:val="both"/>
        <w:textAlignment w:val="baseline"/>
        <w:rPr>
          <w:sz w:val="22"/>
          <w:szCs w:val="22"/>
          <w:lang w:eastAsia="en-US"/>
        </w:rPr>
      </w:pPr>
      <w:r w:rsidRPr="00E060C9">
        <w:rPr>
          <w:sz w:val="22"/>
          <w:szCs w:val="22"/>
          <w:lang w:eastAsia="en-US"/>
        </w:rPr>
        <w:t>Zamawiający:</w:t>
      </w:r>
    </w:p>
    <w:p w14:paraId="663C416E" w14:textId="77777777" w:rsidR="00B82C90" w:rsidRPr="00E060C9" w:rsidRDefault="00B82C90"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 xml:space="preserve">Adres do korespondencji:  </w:t>
      </w:r>
      <w:r w:rsidRPr="00E060C9">
        <w:rPr>
          <w:sz w:val="22"/>
          <w:szCs w:val="22"/>
          <w:lang w:eastAsia="pl-PL"/>
        </w:rPr>
        <w:tab/>
      </w:r>
      <w:r w:rsidRPr="00E060C9">
        <w:rPr>
          <w:sz w:val="22"/>
          <w:szCs w:val="22"/>
          <w:lang w:eastAsia="pl-PL"/>
        </w:rPr>
        <w:tab/>
        <w:t>_______________________________________________________</w:t>
      </w:r>
    </w:p>
    <w:p w14:paraId="1BC8DF88" w14:textId="145507E4"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 xml:space="preserve">e-mail: </w:t>
      </w:r>
      <w:r w:rsidRPr="00E060C9">
        <w:rPr>
          <w:sz w:val="22"/>
          <w:szCs w:val="22"/>
          <w:lang w:eastAsia="pl-PL"/>
        </w:rPr>
        <w:tab/>
      </w:r>
      <w:r w:rsidRPr="00E060C9">
        <w:rPr>
          <w:sz w:val="22"/>
          <w:szCs w:val="22"/>
          <w:lang w:eastAsia="pl-PL"/>
        </w:rPr>
        <w:tab/>
      </w:r>
      <w:r w:rsidRPr="00E060C9">
        <w:rPr>
          <w:sz w:val="22"/>
          <w:szCs w:val="22"/>
          <w:lang w:eastAsia="pl-PL"/>
        </w:rPr>
        <w:tab/>
      </w:r>
      <w:r w:rsidR="00134FA6" w:rsidRPr="00E060C9">
        <w:rPr>
          <w:sz w:val="22"/>
          <w:szCs w:val="22"/>
          <w:lang w:eastAsia="pl-PL"/>
        </w:rPr>
        <w:tab/>
      </w:r>
      <w:r w:rsidR="00134FA6" w:rsidRPr="00E060C9">
        <w:rPr>
          <w:sz w:val="22"/>
          <w:szCs w:val="22"/>
          <w:lang w:eastAsia="pl-PL"/>
        </w:rPr>
        <w:tab/>
      </w:r>
      <w:r w:rsidRPr="00E060C9">
        <w:rPr>
          <w:sz w:val="22"/>
          <w:szCs w:val="22"/>
          <w:lang w:eastAsia="pl-PL"/>
        </w:rPr>
        <w:t>_______________________________________________________</w:t>
      </w:r>
    </w:p>
    <w:p w14:paraId="04343795" w14:textId="055EB527" w:rsidR="005C6A28" w:rsidRPr="00E060C9" w:rsidRDefault="005C6A28" w:rsidP="007B6160">
      <w:pPr>
        <w:keepNext/>
        <w:shd w:val="clear" w:color="auto" w:fill="FFFFFF" w:themeFill="background1"/>
        <w:suppressAutoHyphens w:val="0"/>
        <w:spacing w:before="120"/>
        <w:ind w:left="567"/>
        <w:jc w:val="both"/>
        <w:rPr>
          <w:sz w:val="22"/>
          <w:szCs w:val="22"/>
          <w:lang w:eastAsia="pl-PL"/>
        </w:rPr>
      </w:pPr>
      <w:r w:rsidRPr="00E060C9">
        <w:rPr>
          <w:sz w:val="22"/>
          <w:szCs w:val="22"/>
          <w:lang w:eastAsia="pl-PL"/>
        </w:rPr>
        <w:t>Wykonawca:</w:t>
      </w:r>
    </w:p>
    <w:p w14:paraId="0A541F13" w14:textId="7F6E567D"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Adres</w:t>
      </w:r>
      <w:r w:rsidR="00B82C90" w:rsidRPr="00E060C9">
        <w:rPr>
          <w:sz w:val="22"/>
          <w:szCs w:val="22"/>
          <w:lang w:eastAsia="pl-PL"/>
        </w:rPr>
        <w:t xml:space="preserve"> do korespondencji</w:t>
      </w:r>
      <w:r w:rsidRPr="00E060C9">
        <w:rPr>
          <w:sz w:val="22"/>
          <w:szCs w:val="22"/>
          <w:lang w:eastAsia="pl-PL"/>
        </w:rPr>
        <w:t xml:space="preserve">:  </w:t>
      </w:r>
      <w:r w:rsidRPr="00E060C9">
        <w:rPr>
          <w:sz w:val="22"/>
          <w:szCs w:val="22"/>
          <w:lang w:eastAsia="pl-PL"/>
        </w:rPr>
        <w:tab/>
      </w:r>
      <w:r w:rsidRPr="00E060C9">
        <w:rPr>
          <w:sz w:val="22"/>
          <w:szCs w:val="22"/>
          <w:lang w:eastAsia="pl-PL"/>
        </w:rPr>
        <w:tab/>
        <w:t>_______________________________________________________</w:t>
      </w:r>
    </w:p>
    <w:p w14:paraId="157B994B" w14:textId="0B27DD0E" w:rsidR="005C6A28" w:rsidRPr="00E060C9" w:rsidRDefault="005C6A28" w:rsidP="007B6160">
      <w:pPr>
        <w:shd w:val="clear" w:color="auto" w:fill="FFFFFF" w:themeFill="background1"/>
        <w:suppressAutoHyphens w:val="0"/>
        <w:spacing w:before="120"/>
        <w:ind w:left="567"/>
        <w:jc w:val="both"/>
        <w:rPr>
          <w:sz w:val="22"/>
          <w:szCs w:val="22"/>
          <w:lang w:eastAsia="pl-PL"/>
        </w:rPr>
      </w:pPr>
      <w:r w:rsidRPr="00E060C9">
        <w:rPr>
          <w:sz w:val="22"/>
          <w:szCs w:val="22"/>
          <w:lang w:eastAsia="pl-PL"/>
        </w:rPr>
        <w:t>e-mail:</w:t>
      </w:r>
      <w:r w:rsidRPr="00E060C9">
        <w:rPr>
          <w:sz w:val="22"/>
          <w:szCs w:val="22"/>
          <w:lang w:eastAsia="pl-PL"/>
        </w:rPr>
        <w:tab/>
      </w:r>
      <w:r w:rsidRPr="00E060C9">
        <w:rPr>
          <w:sz w:val="22"/>
          <w:szCs w:val="22"/>
          <w:lang w:eastAsia="pl-PL"/>
        </w:rPr>
        <w:tab/>
      </w:r>
      <w:r w:rsidRPr="00E060C9">
        <w:rPr>
          <w:sz w:val="22"/>
          <w:szCs w:val="22"/>
          <w:lang w:eastAsia="pl-PL"/>
        </w:rPr>
        <w:tab/>
      </w:r>
      <w:r w:rsidR="00134FA6" w:rsidRPr="00E060C9">
        <w:rPr>
          <w:sz w:val="22"/>
          <w:szCs w:val="22"/>
          <w:lang w:eastAsia="pl-PL"/>
        </w:rPr>
        <w:tab/>
      </w:r>
      <w:r w:rsidR="00134FA6" w:rsidRPr="00E060C9">
        <w:rPr>
          <w:sz w:val="22"/>
          <w:szCs w:val="22"/>
          <w:lang w:eastAsia="pl-PL"/>
        </w:rPr>
        <w:tab/>
      </w:r>
      <w:r w:rsidRPr="00E060C9">
        <w:rPr>
          <w:sz w:val="22"/>
          <w:szCs w:val="22"/>
          <w:lang w:eastAsia="pl-PL"/>
        </w:rPr>
        <w:t>_______________________________________________________</w:t>
      </w:r>
    </w:p>
    <w:p w14:paraId="5670C36E" w14:textId="4D217EB3" w:rsidR="00B82C90" w:rsidRPr="00E060C9" w:rsidRDefault="00B82C90" w:rsidP="004C311A">
      <w:pPr>
        <w:pStyle w:val="Akapitzlist"/>
        <w:numPr>
          <w:ilvl w:val="0"/>
          <w:numId w:val="20"/>
        </w:numPr>
        <w:shd w:val="clear" w:color="auto" w:fill="FFFFFF" w:themeFill="background1"/>
        <w:suppressAutoHyphens w:val="0"/>
        <w:spacing w:before="120"/>
        <w:ind w:left="567" w:hanging="567"/>
        <w:contextualSpacing w:val="0"/>
        <w:jc w:val="both"/>
        <w:rPr>
          <w:sz w:val="22"/>
          <w:szCs w:val="22"/>
          <w:lang w:eastAsia="pl-PL"/>
        </w:rPr>
      </w:pPr>
      <w:r w:rsidRPr="00E060C9">
        <w:rPr>
          <w:sz w:val="22"/>
          <w:szCs w:val="22"/>
          <w:lang w:eastAsia="pl-PL"/>
        </w:rPr>
        <w:t xml:space="preserve">Zmiana danych wskazanych w ust. </w:t>
      </w:r>
      <w:r w:rsidR="00941C56" w:rsidRPr="00E060C9">
        <w:rPr>
          <w:sz w:val="22"/>
          <w:szCs w:val="22"/>
          <w:lang w:eastAsia="pl-PL"/>
        </w:rPr>
        <w:t>8</w:t>
      </w:r>
      <w:r w:rsidRPr="00E060C9">
        <w:rPr>
          <w:sz w:val="22"/>
          <w:szCs w:val="22"/>
          <w:lang w:eastAsia="pl-PL"/>
        </w:rPr>
        <w:t xml:space="preserve"> nie stanowi zmiany Umowy i wymaga jedynie pisemnego powiadomienia drugiej Strony</w:t>
      </w:r>
      <w:r w:rsidRPr="00E060C9" w:rsidDel="00B82C90">
        <w:rPr>
          <w:sz w:val="22"/>
          <w:szCs w:val="22"/>
          <w:lang w:eastAsia="pl-PL"/>
        </w:rPr>
        <w:t xml:space="preserve"> </w:t>
      </w:r>
    </w:p>
    <w:p w14:paraId="1906702C" w14:textId="77777777" w:rsidR="00CC6BAC" w:rsidRPr="00E060C9" w:rsidRDefault="00CC6BAC" w:rsidP="00CC6BAC">
      <w:pPr>
        <w:pStyle w:val="Akapitzlist"/>
        <w:shd w:val="clear" w:color="auto" w:fill="FFFFFF" w:themeFill="background1"/>
        <w:suppressAutoHyphens w:val="0"/>
        <w:spacing w:before="120"/>
        <w:ind w:left="567"/>
        <w:contextualSpacing w:val="0"/>
        <w:jc w:val="both"/>
        <w:rPr>
          <w:sz w:val="22"/>
          <w:szCs w:val="22"/>
          <w:lang w:eastAsia="pl-PL"/>
        </w:rPr>
      </w:pPr>
    </w:p>
    <w:bookmarkEnd w:id="14"/>
    <w:p w14:paraId="239FFCDB" w14:textId="3443F6BA" w:rsidR="00CC6BAC" w:rsidRPr="00E060C9" w:rsidRDefault="00CC6BAC" w:rsidP="00CC6BAC">
      <w:pPr>
        <w:shd w:val="clear" w:color="auto" w:fill="FFFFFF" w:themeFill="background1"/>
        <w:suppressAutoHyphens w:val="0"/>
        <w:spacing w:before="120"/>
        <w:jc w:val="center"/>
        <w:rPr>
          <w:b/>
          <w:sz w:val="22"/>
          <w:szCs w:val="22"/>
          <w:lang w:eastAsia="pl-PL"/>
        </w:rPr>
      </w:pPr>
      <w:r w:rsidRPr="00E060C9">
        <w:rPr>
          <w:b/>
          <w:sz w:val="22"/>
          <w:szCs w:val="22"/>
          <w:lang w:eastAsia="pl-PL"/>
        </w:rPr>
        <w:t>§ 17</w:t>
      </w:r>
      <w:r w:rsidRPr="00E060C9">
        <w:rPr>
          <w:b/>
          <w:sz w:val="22"/>
          <w:szCs w:val="22"/>
          <w:lang w:eastAsia="pl-PL"/>
        </w:rPr>
        <w:br/>
        <w:t>Certyfikaty</w:t>
      </w:r>
    </w:p>
    <w:p w14:paraId="0A68F05F" w14:textId="77777777" w:rsidR="00941C56" w:rsidRPr="00E060C9" w:rsidRDefault="00941C56" w:rsidP="007B6160">
      <w:pPr>
        <w:shd w:val="clear" w:color="auto" w:fill="FFFFFF" w:themeFill="background1"/>
        <w:suppressAutoHyphens w:val="0"/>
        <w:spacing w:before="120"/>
        <w:ind w:left="567"/>
        <w:jc w:val="both"/>
        <w:rPr>
          <w:sz w:val="22"/>
          <w:szCs w:val="22"/>
          <w:lang w:eastAsia="pl-PL"/>
        </w:rPr>
      </w:pPr>
    </w:p>
    <w:p w14:paraId="58D2425D" w14:textId="3822EEDF" w:rsidR="00CC6BAC" w:rsidRPr="00E060C9" w:rsidRDefault="00CC6BAC" w:rsidP="004C311A">
      <w:pPr>
        <w:numPr>
          <w:ilvl w:val="0"/>
          <w:numId w:val="30"/>
        </w:numPr>
        <w:overflowPunct w:val="0"/>
        <w:autoSpaceDE w:val="0"/>
        <w:spacing w:line="300" w:lineRule="auto"/>
        <w:ind w:left="284" w:hanging="426"/>
        <w:jc w:val="both"/>
        <w:rPr>
          <w:sz w:val="22"/>
          <w:szCs w:val="22"/>
        </w:rPr>
      </w:pPr>
      <w:r w:rsidRPr="00E060C9">
        <w:rPr>
          <w:sz w:val="22"/>
          <w:szCs w:val="22"/>
        </w:rPr>
        <w:t>Zamawiający posiada certyfikat FSC (Forest Stewardship Council oraz PEFC (Programme for the Endorsement of Forest Certification)</w:t>
      </w:r>
    </w:p>
    <w:p w14:paraId="1548D84F" w14:textId="77E482EB" w:rsidR="00CC6BAC" w:rsidRPr="00E060C9" w:rsidRDefault="00CC6BAC" w:rsidP="004C311A">
      <w:pPr>
        <w:numPr>
          <w:ilvl w:val="0"/>
          <w:numId w:val="30"/>
        </w:numPr>
        <w:overflowPunct w:val="0"/>
        <w:autoSpaceDE w:val="0"/>
        <w:spacing w:line="300" w:lineRule="auto"/>
        <w:ind w:left="284" w:hanging="426"/>
        <w:jc w:val="both"/>
        <w:rPr>
          <w:sz w:val="22"/>
          <w:szCs w:val="22"/>
        </w:rPr>
      </w:pPr>
      <w:r w:rsidRPr="00E060C9">
        <w:rPr>
          <w:sz w:val="22"/>
          <w:szCs w:val="22"/>
        </w:rPr>
        <w:t>Wykonawca oświadcza, że zobowiązuje się do ich uwzględnienia podczas realizacji przedmiotu umowy.</w:t>
      </w:r>
    </w:p>
    <w:p w14:paraId="13B0D00A" w14:textId="77777777" w:rsidR="001B27D0" w:rsidRPr="00E060C9" w:rsidRDefault="001B27D0" w:rsidP="007B6160">
      <w:pPr>
        <w:shd w:val="clear" w:color="auto" w:fill="FFFFFF" w:themeFill="background1"/>
        <w:suppressAutoHyphens w:val="0"/>
        <w:spacing w:before="120"/>
        <w:ind w:left="567"/>
        <w:jc w:val="both"/>
        <w:rPr>
          <w:sz w:val="22"/>
          <w:szCs w:val="22"/>
          <w:lang w:eastAsia="pl-PL"/>
        </w:rPr>
      </w:pPr>
    </w:p>
    <w:p w14:paraId="15CF060B" w14:textId="07ECFAC3" w:rsidR="0013110C" w:rsidRPr="00E060C9" w:rsidRDefault="0013110C" w:rsidP="007B6160">
      <w:pPr>
        <w:shd w:val="clear" w:color="auto" w:fill="FFFFFF" w:themeFill="background1"/>
        <w:suppressAutoHyphens w:val="0"/>
        <w:spacing w:before="120"/>
        <w:jc w:val="center"/>
        <w:rPr>
          <w:b/>
          <w:sz w:val="22"/>
          <w:szCs w:val="22"/>
          <w:lang w:eastAsia="pl-PL"/>
        </w:rPr>
      </w:pPr>
      <w:r w:rsidRPr="00E060C9">
        <w:rPr>
          <w:b/>
          <w:sz w:val="22"/>
          <w:szCs w:val="22"/>
          <w:lang w:eastAsia="pl-PL"/>
        </w:rPr>
        <w:t>§ </w:t>
      </w:r>
      <w:r w:rsidR="001D5EC7" w:rsidRPr="00E060C9">
        <w:rPr>
          <w:b/>
          <w:sz w:val="22"/>
          <w:szCs w:val="22"/>
          <w:lang w:eastAsia="pl-PL"/>
        </w:rPr>
        <w:t>17</w:t>
      </w:r>
      <w:r w:rsidRPr="00E060C9">
        <w:rPr>
          <w:b/>
          <w:sz w:val="22"/>
          <w:szCs w:val="22"/>
          <w:lang w:eastAsia="pl-PL"/>
        </w:rPr>
        <w:br/>
        <w:t>Rozstrzyganie sporów</w:t>
      </w:r>
    </w:p>
    <w:p w14:paraId="42278B38" w14:textId="436748E4" w:rsidR="0013110C" w:rsidRPr="00E060C9" w:rsidRDefault="0013110C" w:rsidP="004C311A">
      <w:pPr>
        <w:numPr>
          <w:ilvl w:val="0"/>
          <w:numId w:val="21"/>
        </w:numPr>
        <w:shd w:val="clear" w:color="auto" w:fill="FFFFFF" w:themeFill="background1"/>
        <w:suppressAutoHyphens w:val="0"/>
        <w:spacing w:before="120"/>
        <w:ind w:left="567" w:hanging="709"/>
        <w:jc w:val="both"/>
        <w:rPr>
          <w:sz w:val="22"/>
          <w:szCs w:val="22"/>
          <w:lang w:eastAsia="pl-PL"/>
        </w:rPr>
      </w:pPr>
      <w:r w:rsidRPr="00E060C9">
        <w:rPr>
          <w:sz w:val="22"/>
          <w:szCs w:val="22"/>
          <w:lang w:eastAsia="pl-PL"/>
        </w:rPr>
        <w:lastRenderedPageBreak/>
        <w:t xml:space="preserve">Zamawiający i Wykonawca podejmą starania, aby </w:t>
      </w:r>
      <w:r w:rsidR="004A79EB" w:rsidRPr="00E060C9">
        <w:rPr>
          <w:sz w:val="22"/>
          <w:szCs w:val="22"/>
          <w:lang w:eastAsia="pl-PL"/>
        </w:rPr>
        <w:t xml:space="preserve">rozwiązać ugodowo </w:t>
      </w:r>
      <w:r w:rsidRPr="00E060C9">
        <w:rPr>
          <w:sz w:val="22"/>
          <w:szCs w:val="22"/>
          <w:lang w:eastAsia="pl-PL"/>
        </w:rPr>
        <w:t>ewentualne spory wynikające z Umowy poprzez bezpośrednie negocjacje lub w drodze mediacji, o której mowa w przepisach o postępowaniu cywilnym.</w:t>
      </w:r>
    </w:p>
    <w:p w14:paraId="0214B82B" w14:textId="6C6425FF" w:rsidR="0013110C" w:rsidRPr="00E060C9" w:rsidRDefault="0013110C" w:rsidP="004C311A">
      <w:pPr>
        <w:numPr>
          <w:ilvl w:val="0"/>
          <w:numId w:val="21"/>
        </w:numPr>
        <w:shd w:val="clear" w:color="auto" w:fill="FFFFFF" w:themeFill="background1"/>
        <w:suppressAutoHyphens w:val="0"/>
        <w:spacing w:before="120"/>
        <w:ind w:left="567" w:hanging="709"/>
        <w:jc w:val="both"/>
        <w:rPr>
          <w:sz w:val="22"/>
          <w:szCs w:val="22"/>
          <w:lang w:eastAsia="pl-PL"/>
        </w:rPr>
      </w:pPr>
      <w:r w:rsidRPr="00E060C9">
        <w:rPr>
          <w:sz w:val="22"/>
          <w:szCs w:val="22"/>
          <w:lang w:eastAsia="pl-PL"/>
        </w:rPr>
        <w:t xml:space="preserve">Jeżeli Zamawiający i Wykonawca nie będą w stanie </w:t>
      </w:r>
      <w:r w:rsidR="004A79EB" w:rsidRPr="00E060C9">
        <w:rPr>
          <w:sz w:val="22"/>
          <w:szCs w:val="22"/>
          <w:lang w:eastAsia="pl-PL"/>
        </w:rPr>
        <w:t xml:space="preserve">rozwiązać </w:t>
      </w:r>
      <w:r w:rsidRPr="00E060C9">
        <w:rPr>
          <w:sz w:val="22"/>
          <w:szCs w:val="22"/>
          <w:lang w:eastAsia="pl-PL"/>
        </w:rPr>
        <w:t>sporu ugodowo, wszelkie spory związane z Umową rozstrzygać będzie sąd powszechny właściwy miejscowo dla siedziby Zamawiającego.</w:t>
      </w:r>
    </w:p>
    <w:p w14:paraId="6FE9EE69" w14:textId="77777777" w:rsidR="0013110C" w:rsidRPr="00E060C9" w:rsidRDefault="0013110C" w:rsidP="007B6160">
      <w:pPr>
        <w:keepNext/>
        <w:shd w:val="clear" w:color="auto" w:fill="FFFFFF" w:themeFill="background1"/>
        <w:suppressAutoHyphens w:val="0"/>
        <w:spacing w:before="120"/>
        <w:outlineLvl w:val="0"/>
        <w:rPr>
          <w:b/>
          <w:bCs/>
          <w:kern w:val="32"/>
          <w:sz w:val="22"/>
          <w:szCs w:val="22"/>
          <w:lang w:eastAsia="pl-PL"/>
        </w:rPr>
      </w:pPr>
    </w:p>
    <w:p w14:paraId="7C6C131A" w14:textId="2E05220F" w:rsidR="0013110C" w:rsidRPr="00E060C9" w:rsidRDefault="0013110C" w:rsidP="007B6160">
      <w:pPr>
        <w:keepNext/>
        <w:shd w:val="clear" w:color="auto" w:fill="FFFFFF" w:themeFill="background1"/>
        <w:suppressAutoHyphens w:val="0"/>
        <w:spacing w:before="120"/>
        <w:jc w:val="center"/>
        <w:outlineLvl w:val="0"/>
        <w:rPr>
          <w:b/>
          <w:bCs/>
          <w:sz w:val="22"/>
          <w:szCs w:val="22"/>
          <w:lang w:eastAsia="pl-PL"/>
        </w:rPr>
      </w:pPr>
      <w:r w:rsidRPr="00E060C9">
        <w:rPr>
          <w:b/>
          <w:bCs/>
          <w:kern w:val="32"/>
          <w:sz w:val="22"/>
          <w:szCs w:val="22"/>
          <w:lang w:eastAsia="pl-PL"/>
        </w:rPr>
        <w:t>§ </w:t>
      </w:r>
      <w:r w:rsidR="001D5EC7" w:rsidRPr="00E060C9">
        <w:rPr>
          <w:b/>
          <w:bCs/>
          <w:kern w:val="32"/>
          <w:sz w:val="22"/>
          <w:szCs w:val="22"/>
          <w:lang w:eastAsia="pl-PL"/>
        </w:rPr>
        <w:t>18</w:t>
      </w:r>
      <w:r w:rsidRPr="00E060C9">
        <w:rPr>
          <w:b/>
          <w:bCs/>
          <w:sz w:val="22"/>
          <w:szCs w:val="22"/>
          <w:lang w:eastAsia="pl-PL"/>
        </w:rPr>
        <w:br/>
        <w:t>Postanowienia końcowe</w:t>
      </w:r>
    </w:p>
    <w:p w14:paraId="5925BF02" w14:textId="7777777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W sprawach nieuregulowanych Umową mają zastosowanie właściwe przepisy prawa Rzeczypospolitej Polskiej. </w:t>
      </w:r>
    </w:p>
    <w:p w14:paraId="181DA597" w14:textId="308EC40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E060C9" w:rsidRDefault="0013110C" w:rsidP="004C311A">
      <w:pPr>
        <w:numPr>
          <w:ilvl w:val="0"/>
          <w:numId w:val="22"/>
        </w:numPr>
        <w:shd w:val="clear" w:color="auto" w:fill="FFFFFF" w:themeFill="background1"/>
        <w:suppressAutoHyphens w:val="0"/>
        <w:spacing w:before="120"/>
        <w:ind w:left="567" w:hanging="567"/>
        <w:jc w:val="both"/>
        <w:rPr>
          <w:sz w:val="22"/>
          <w:szCs w:val="22"/>
          <w:lang w:eastAsia="pl-PL"/>
        </w:rPr>
      </w:pPr>
      <w:r w:rsidRPr="00E060C9">
        <w:rPr>
          <w:sz w:val="22"/>
          <w:szCs w:val="22"/>
          <w:lang w:eastAsia="pl-PL"/>
        </w:rPr>
        <w:t xml:space="preserve">Umowę sporządzono w 2 jednobrzmiących egzemplarzach, po jednym dla każdej ze Stron. </w:t>
      </w:r>
    </w:p>
    <w:p w14:paraId="623A5F44" w14:textId="77777777" w:rsidR="0013110C" w:rsidRPr="00E060C9" w:rsidRDefault="0013110C" w:rsidP="004C311A">
      <w:pPr>
        <w:numPr>
          <w:ilvl w:val="0"/>
          <w:numId w:val="22"/>
        </w:numPr>
        <w:shd w:val="clear" w:color="auto" w:fill="FFFFFF" w:themeFill="background1"/>
        <w:tabs>
          <w:tab w:val="left" w:pos="567"/>
          <w:tab w:val="left" w:pos="851"/>
        </w:tabs>
        <w:suppressAutoHyphens w:val="0"/>
        <w:spacing w:before="120"/>
        <w:ind w:left="567" w:hanging="567"/>
        <w:jc w:val="both"/>
        <w:rPr>
          <w:sz w:val="22"/>
          <w:szCs w:val="22"/>
          <w:lang w:eastAsia="pl-PL"/>
        </w:rPr>
      </w:pPr>
      <w:r w:rsidRPr="00E060C9">
        <w:rPr>
          <w:sz w:val="22"/>
          <w:szCs w:val="22"/>
          <w:lang w:eastAsia="pl-PL"/>
        </w:rPr>
        <w:t>Następujące załączniki do Umowy stanowią jej integralną część:</w:t>
      </w:r>
    </w:p>
    <w:p w14:paraId="74659914" w14:textId="42AC6E7F"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bookmarkStart w:id="15" w:name="_Hlk175699423"/>
      <w:r w:rsidRPr="00E060C9">
        <w:rPr>
          <w:sz w:val="22"/>
          <w:szCs w:val="22"/>
          <w:lang w:eastAsia="pl-PL"/>
        </w:rPr>
        <w:t>Załącznik nr 1 –SWZ wraz ze wszystkimi załącznikami</w:t>
      </w:r>
      <w:r w:rsidR="0044723D" w:rsidRPr="00E060C9">
        <w:rPr>
          <w:sz w:val="22"/>
          <w:szCs w:val="22"/>
          <w:lang w:eastAsia="pl-PL"/>
        </w:rPr>
        <w:t xml:space="preserve"> (</w:t>
      </w:r>
      <w:r w:rsidR="00075EF8" w:rsidRPr="00E060C9">
        <w:rPr>
          <w:sz w:val="22"/>
          <w:szCs w:val="22"/>
          <w:lang w:eastAsia="pl-PL"/>
        </w:rPr>
        <w:t xml:space="preserve">jako wydruk lub jako dokument </w:t>
      </w:r>
      <w:r w:rsidR="0044723D" w:rsidRPr="00E060C9">
        <w:rPr>
          <w:sz w:val="22"/>
          <w:szCs w:val="22"/>
          <w:lang w:eastAsia="pl-PL"/>
        </w:rPr>
        <w:t>na nośniku elektronicznym</w:t>
      </w:r>
      <w:r w:rsidRPr="00E060C9">
        <w:rPr>
          <w:sz w:val="22"/>
          <w:szCs w:val="22"/>
          <w:lang w:eastAsia="pl-PL"/>
        </w:rPr>
        <w:t>);</w:t>
      </w:r>
    </w:p>
    <w:p w14:paraId="78AE8B40" w14:textId="77777777"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r w:rsidRPr="00E060C9">
        <w:rPr>
          <w:sz w:val="22"/>
          <w:szCs w:val="22"/>
          <w:lang w:eastAsia="pl-PL"/>
        </w:rPr>
        <w:t>Załącznik nr 2 – Wykaz zagrożeń występujących na Obszarze Realizacji Pakietu;</w:t>
      </w:r>
    </w:p>
    <w:p w14:paraId="5B21012C" w14:textId="6A8BBA91" w:rsidR="0013110C" w:rsidRPr="00E060C9" w:rsidRDefault="0013110C" w:rsidP="004C311A">
      <w:pPr>
        <w:numPr>
          <w:ilvl w:val="1"/>
          <w:numId w:val="23"/>
        </w:numPr>
        <w:shd w:val="clear" w:color="auto" w:fill="FFFFFF" w:themeFill="background1"/>
        <w:tabs>
          <w:tab w:val="left" w:pos="1134"/>
        </w:tabs>
        <w:suppressAutoHyphens w:val="0"/>
        <w:spacing w:before="120"/>
        <w:ind w:left="1134" w:hanging="560"/>
        <w:jc w:val="both"/>
        <w:rPr>
          <w:sz w:val="22"/>
          <w:szCs w:val="22"/>
          <w:lang w:eastAsia="pl-PL"/>
        </w:rPr>
      </w:pPr>
      <w:r w:rsidRPr="00E060C9">
        <w:rPr>
          <w:sz w:val="22"/>
          <w:szCs w:val="22"/>
          <w:lang w:eastAsia="pl-PL"/>
        </w:rPr>
        <w:t xml:space="preserve">Załącznik nr 3 </w:t>
      </w:r>
      <w:r w:rsidR="00F479AA" w:rsidRPr="00E060C9">
        <w:rPr>
          <w:sz w:val="22"/>
          <w:szCs w:val="22"/>
          <w:lang w:eastAsia="pl-PL"/>
        </w:rPr>
        <w:t>–</w:t>
      </w:r>
      <w:r w:rsidRPr="00E060C9">
        <w:rPr>
          <w:sz w:val="22"/>
          <w:szCs w:val="22"/>
          <w:lang w:eastAsia="pl-PL"/>
        </w:rPr>
        <w:t xml:space="preserve"> </w:t>
      </w:r>
      <w:r w:rsidR="00F479AA" w:rsidRPr="00E060C9">
        <w:rPr>
          <w:sz w:val="22"/>
          <w:szCs w:val="22"/>
          <w:lang w:eastAsia="pl-PL"/>
        </w:rPr>
        <w:t xml:space="preserve">wydruk </w:t>
      </w:r>
      <w:r w:rsidRPr="00E060C9">
        <w:rPr>
          <w:sz w:val="22"/>
          <w:szCs w:val="22"/>
          <w:lang w:eastAsia="pl-PL"/>
        </w:rPr>
        <w:t>Ofert</w:t>
      </w:r>
      <w:r w:rsidR="00075EF8" w:rsidRPr="00E060C9">
        <w:rPr>
          <w:sz w:val="22"/>
          <w:szCs w:val="22"/>
          <w:lang w:eastAsia="pl-PL"/>
        </w:rPr>
        <w:t>y</w:t>
      </w:r>
      <w:r w:rsidRPr="00E060C9">
        <w:rPr>
          <w:sz w:val="22"/>
          <w:szCs w:val="22"/>
          <w:lang w:eastAsia="pl-PL"/>
        </w:rPr>
        <w:t>;</w:t>
      </w:r>
    </w:p>
    <w:bookmarkEnd w:id="15"/>
    <w:p w14:paraId="7ED438DF" w14:textId="5F651287" w:rsidR="0013110C" w:rsidRPr="00492382" w:rsidRDefault="0013110C" w:rsidP="004C311A">
      <w:pPr>
        <w:numPr>
          <w:ilvl w:val="1"/>
          <w:numId w:val="23"/>
        </w:numPr>
        <w:shd w:val="clear" w:color="auto" w:fill="FFFFFF" w:themeFill="background1"/>
        <w:tabs>
          <w:tab w:val="left" w:pos="1134"/>
        </w:tabs>
        <w:suppressAutoHyphens w:val="0"/>
        <w:spacing w:before="120"/>
        <w:ind w:left="1134" w:hanging="560"/>
        <w:jc w:val="both"/>
        <w:rPr>
          <w:bCs/>
          <w:sz w:val="22"/>
          <w:szCs w:val="22"/>
        </w:rPr>
      </w:pPr>
      <w:r w:rsidRPr="00E060C9">
        <w:rPr>
          <w:color w:val="000000"/>
          <w:sz w:val="22"/>
          <w:szCs w:val="22"/>
          <w:lang w:eastAsia="pl-PL"/>
        </w:rPr>
        <w:t xml:space="preserve">Załącznik nr </w:t>
      </w:r>
      <w:r w:rsidR="00555D7D" w:rsidRPr="00E060C9">
        <w:rPr>
          <w:color w:val="000000"/>
          <w:sz w:val="22"/>
          <w:szCs w:val="22"/>
          <w:lang w:eastAsia="pl-PL"/>
        </w:rPr>
        <w:t>4</w:t>
      </w:r>
      <w:r w:rsidRPr="00E060C9">
        <w:rPr>
          <w:color w:val="000000"/>
          <w:sz w:val="22"/>
          <w:szCs w:val="22"/>
          <w:lang w:eastAsia="pl-PL"/>
        </w:rPr>
        <w:t xml:space="preserve"> – Wzór Protokołu </w:t>
      </w:r>
      <w:r w:rsidR="00492382">
        <w:rPr>
          <w:color w:val="000000"/>
          <w:sz w:val="22"/>
          <w:szCs w:val="22"/>
          <w:lang w:eastAsia="pl-PL"/>
        </w:rPr>
        <w:t>Przekazania Powierzchni</w:t>
      </w:r>
    </w:p>
    <w:p w14:paraId="23C9BAF5" w14:textId="59B122D5" w:rsidR="00492382" w:rsidRPr="00E060C9" w:rsidRDefault="00492382" w:rsidP="004C311A">
      <w:pPr>
        <w:numPr>
          <w:ilvl w:val="1"/>
          <w:numId w:val="23"/>
        </w:numPr>
        <w:shd w:val="clear" w:color="auto" w:fill="FFFFFF" w:themeFill="background1"/>
        <w:tabs>
          <w:tab w:val="left" w:pos="1134"/>
        </w:tabs>
        <w:suppressAutoHyphens w:val="0"/>
        <w:spacing w:before="120"/>
        <w:ind w:left="1134" w:hanging="560"/>
        <w:jc w:val="both"/>
        <w:rPr>
          <w:bCs/>
          <w:sz w:val="22"/>
          <w:szCs w:val="22"/>
        </w:rPr>
      </w:pPr>
      <w:r w:rsidRPr="00E060C9">
        <w:rPr>
          <w:color w:val="000000"/>
          <w:sz w:val="22"/>
          <w:szCs w:val="22"/>
          <w:lang w:eastAsia="pl-PL"/>
        </w:rPr>
        <w:t>Załącznik nr 5</w:t>
      </w:r>
      <w:r>
        <w:rPr>
          <w:color w:val="000000"/>
          <w:sz w:val="22"/>
          <w:szCs w:val="22"/>
          <w:lang w:eastAsia="pl-PL"/>
        </w:rPr>
        <w:t>- Protokół Zwrotu Powierzchni/ Protokół Odbioru Robót</w:t>
      </w:r>
    </w:p>
    <w:p w14:paraId="4138E65D" w14:textId="77777777" w:rsidR="00312580" w:rsidRDefault="00312580" w:rsidP="007B6160">
      <w:pPr>
        <w:shd w:val="clear" w:color="auto" w:fill="FFFFFF" w:themeFill="background1"/>
        <w:tabs>
          <w:tab w:val="left" w:pos="1134"/>
        </w:tabs>
        <w:suppressAutoHyphens w:val="0"/>
        <w:spacing w:before="120"/>
        <w:jc w:val="right"/>
        <w:rPr>
          <w:color w:val="000000"/>
          <w:sz w:val="22"/>
          <w:szCs w:val="22"/>
          <w:lang w:eastAsia="pl-PL"/>
        </w:rPr>
      </w:pPr>
    </w:p>
    <w:p w14:paraId="4D2D9ECD" w14:textId="77777777" w:rsidR="00312580" w:rsidRPr="00863D42" w:rsidRDefault="00312580" w:rsidP="00312580">
      <w:pPr>
        <w:spacing w:line="276" w:lineRule="auto"/>
        <w:jc w:val="both"/>
        <w:rPr>
          <w:rFonts w:asciiTheme="majorHAnsi" w:hAnsiTheme="majorHAnsi" w:cstheme="minorHAnsi"/>
          <w:sz w:val="22"/>
          <w:szCs w:val="22"/>
        </w:rPr>
      </w:pPr>
    </w:p>
    <w:p w14:paraId="6A31FB62" w14:textId="77777777" w:rsidR="00312580" w:rsidRDefault="00312580" w:rsidP="00312580">
      <w:pPr>
        <w:spacing w:line="276" w:lineRule="auto"/>
        <w:ind w:firstLine="285"/>
        <w:jc w:val="center"/>
        <w:rPr>
          <w:rFonts w:asciiTheme="majorHAnsi" w:hAnsiTheme="majorHAnsi" w:cstheme="minorHAnsi"/>
          <w:b/>
          <w:bCs/>
          <w:sz w:val="22"/>
          <w:szCs w:val="22"/>
        </w:rPr>
      </w:pPr>
      <w:r w:rsidRPr="00863D42">
        <w:rPr>
          <w:rFonts w:asciiTheme="majorHAnsi" w:hAnsiTheme="majorHAnsi" w:cstheme="minorHAnsi"/>
          <w:b/>
          <w:bCs/>
          <w:sz w:val="22"/>
          <w:szCs w:val="22"/>
        </w:rPr>
        <w:t xml:space="preserve">WYKONAWCA                                           </w:t>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r>
      <w:r w:rsidRPr="00863D42">
        <w:rPr>
          <w:rFonts w:asciiTheme="majorHAnsi" w:hAnsiTheme="majorHAnsi" w:cstheme="minorHAnsi"/>
          <w:b/>
          <w:bCs/>
          <w:sz w:val="22"/>
          <w:szCs w:val="22"/>
        </w:rPr>
        <w:tab/>
        <w:t xml:space="preserve"> ZAMAWIAJĄCY</w:t>
      </w:r>
    </w:p>
    <w:p w14:paraId="1A85C16F" w14:textId="77777777" w:rsidR="00312580" w:rsidRPr="00863D42" w:rsidRDefault="00312580" w:rsidP="00312580">
      <w:pPr>
        <w:spacing w:line="276" w:lineRule="auto"/>
        <w:ind w:firstLine="285"/>
        <w:jc w:val="center"/>
        <w:rPr>
          <w:rFonts w:asciiTheme="majorHAnsi" w:hAnsiTheme="majorHAnsi"/>
          <w:sz w:val="22"/>
          <w:szCs w:val="22"/>
        </w:rPr>
      </w:pPr>
    </w:p>
    <w:p w14:paraId="185A8935" w14:textId="77777777" w:rsidR="00312580" w:rsidRPr="00284A21" w:rsidRDefault="00312580" w:rsidP="00312580">
      <w:pPr>
        <w:spacing w:line="276" w:lineRule="auto"/>
        <w:jc w:val="center"/>
        <w:rPr>
          <w:rFonts w:asciiTheme="majorHAnsi" w:hAnsiTheme="majorHAnsi"/>
          <w:sz w:val="22"/>
          <w:szCs w:val="22"/>
        </w:rPr>
      </w:pPr>
      <w:r>
        <w:rPr>
          <w:rFonts w:asciiTheme="majorHAnsi" w:hAnsiTheme="majorHAnsi"/>
          <w:noProof/>
          <w:sz w:val="22"/>
          <w:szCs w:val="22"/>
        </w:rPr>
        <mc:AlternateContent>
          <mc:Choice Requires="wps">
            <w:drawing>
              <wp:anchor distT="0" distB="0" distL="114300" distR="114300" simplePos="0" relativeHeight="251660288" behindDoc="0" locked="0" layoutInCell="1" allowOverlap="1" wp14:anchorId="644E6D79" wp14:editId="2FCAB624">
                <wp:simplePos x="0" y="0"/>
                <wp:positionH relativeFrom="column">
                  <wp:posOffset>4073525</wp:posOffset>
                </wp:positionH>
                <wp:positionV relativeFrom="paragraph">
                  <wp:posOffset>770218</wp:posOffset>
                </wp:positionV>
                <wp:extent cx="2043953" cy="0"/>
                <wp:effectExtent l="0" t="0" r="33020" b="19050"/>
                <wp:wrapNone/>
                <wp:docPr id="2" name="Łącznik prosty 2"/>
                <wp:cNvGraphicFramePr/>
                <a:graphic xmlns:a="http://schemas.openxmlformats.org/drawingml/2006/main">
                  <a:graphicData uri="http://schemas.microsoft.com/office/word/2010/wordprocessingShape">
                    <wps:wsp>
                      <wps:cNvCnPr/>
                      <wps:spPr>
                        <a:xfrm>
                          <a:off x="0" y="0"/>
                          <a:ext cx="2043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B8FA96" id="Łącznik prosty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20.75pt,60.65pt" to="481.7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" strokecolor="black [3213]" strokeweight=".5pt">
                <v:stroke joinstyle="miter"/>
              </v:line>
            </w:pict>
          </mc:Fallback>
        </mc:AlternateContent>
      </w:r>
      <w:r>
        <w:rPr>
          <w:rFonts w:asciiTheme="majorHAnsi" w:hAnsiTheme="majorHAnsi"/>
          <w:noProof/>
          <w:sz w:val="22"/>
          <w:szCs w:val="22"/>
        </w:rPr>
        <mc:AlternateContent>
          <mc:Choice Requires="wps">
            <w:drawing>
              <wp:anchor distT="0" distB="0" distL="114300" distR="114300" simplePos="0" relativeHeight="251659264" behindDoc="0" locked="0" layoutInCell="1" allowOverlap="1" wp14:anchorId="0EBA4E3C" wp14:editId="1C580E65">
                <wp:simplePos x="0" y="0"/>
                <wp:positionH relativeFrom="column">
                  <wp:posOffset>-160208</wp:posOffset>
                </wp:positionH>
                <wp:positionV relativeFrom="paragraph">
                  <wp:posOffset>739514</wp:posOffset>
                </wp:positionV>
                <wp:extent cx="2043953" cy="0"/>
                <wp:effectExtent l="0" t="0" r="33020" b="19050"/>
                <wp:wrapNone/>
                <wp:docPr id="1" name="Łącznik prosty 1"/>
                <wp:cNvGraphicFramePr/>
                <a:graphic xmlns:a="http://schemas.openxmlformats.org/drawingml/2006/main">
                  <a:graphicData uri="http://schemas.microsoft.com/office/word/2010/wordprocessingShape">
                    <wps:wsp>
                      <wps:cNvCnPr/>
                      <wps:spPr>
                        <a:xfrm>
                          <a:off x="0" y="0"/>
                          <a:ext cx="2043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EAE55"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6pt,58.25pt" to="148.35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" strokecolor="black [3213]" strokeweight=".5pt">
                <v:stroke joinstyle="miter"/>
              </v:line>
            </w:pict>
          </mc:Fallback>
        </mc:AlternateContent>
      </w:r>
    </w:p>
    <w:p w14:paraId="73846C34" w14:textId="2BB105D1"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1 do Umowy </w:t>
      </w:r>
    </w:p>
    <w:p w14:paraId="3A37FA81"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10920B32"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SWZ (wraz ze wszystkimi załącznikami)</w:t>
      </w:r>
    </w:p>
    <w:p w14:paraId="4DC438F5"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7BC9E6E4" w14:textId="77777777"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2 do Umowy  </w:t>
      </w:r>
    </w:p>
    <w:p w14:paraId="0BABBB82"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p>
    <w:p w14:paraId="5645154F" w14:textId="77777777" w:rsidR="0013110C" w:rsidRPr="00E060C9" w:rsidRDefault="0013110C" w:rsidP="007B6160">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Wykaz zagrożeń występujących na Obszarze Realizacji Pakietu</w:t>
      </w:r>
      <w:r w:rsidRPr="00E060C9">
        <w:rPr>
          <w:b/>
          <w:color w:val="000000"/>
          <w:sz w:val="22"/>
          <w:szCs w:val="22"/>
          <w:lang w:eastAsia="pl-PL"/>
        </w:rPr>
        <w:br/>
        <w:t>(terenie, na którym realizowany jest Przedmiot  Umowy)</w:t>
      </w:r>
    </w:p>
    <w:p w14:paraId="334F628C" w14:textId="77777777" w:rsidR="0013110C" w:rsidRPr="00E060C9" w:rsidRDefault="0013110C" w:rsidP="007B6160">
      <w:pPr>
        <w:shd w:val="clear" w:color="auto" w:fill="FFFFFF" w:themeFill="background1"/>
        <w:tabs>
          <w:tab w:val="left" w:pos="1134"/>
        </w:tabs>
        <w:suppressAutoHyphens w:val="0"/>
        <w:spacing w:before="120"/>
        <w:jc w:val="center"/>
        <w:rPr>
          <w:color w:val="000000"/>
          <w:sz w:val="22"/>
          <w:szCs w:val="22"/>
          <w:lang w:eastAsia="pl-PL"/>
        </w:rPr>
      </w:pPr>
    </w:p>
    <w:p w14:paraId="07846F74" w14:textId="77777777" w:rsidR="0013110C" w:rsidRPr="00E060C9" w:rsidRDefault="0013110C" w:rsidP="007B6160">
      <w:pPr>
        <w:shd w:val="clear" w:color="auto" w:fill="FFFFFF" w:themeFill="background1"/>
        <w:tabs>
          <w:tab w:val="left" w:pos="1134"/>
        </w:tabs>
        <w:suppressAutoHyphens w:val="0"/>
        <w:spacing w:before="120"/>
        <w:jc w:val="right"/>
        <w:rPr>
          <w:b/>
          <w:color w:val="000000"/>
          <w:sz w:val="22"/>
          <w:szCs w:val="22"/>
          <w:lang w:eastAsia="pl-PL"/>
        </w:rPr>
      </w:pPr>
      <w:r w:rsidRPr="00E060C9">
        <w:rPr>
          <w:color w:val="000000"/>
          <w:sz w:val="22"/>
          <w:szCs w:val="22"/>
          <w:lang w:eastAsia="pl-PL"/>
        </w:rPr>
        <w:br w:type="page"/>
      </w:r>
      <w:r w:rsidRPr="00E060C9">
        <w:rPr>
          <w:b/>
          <w:color w:val="000000"/>
          <w:sz w:val="22"/>
          <w:szCs w:val="22"/>
          <w:lang w:eastAsia="pl-PL"/>
        </w:rPr>
        <w:lastRenderedPageBreak/>
        <w:t xml:space="preserve">Załącznik nr 3 do Umowy </w:t>
      </w:r>
    </w:p>
    <w:p w14:paraId="7EB45967" w14:textId="77777777" w:rsidR="0013110C" w:rsidRPr="00E060C9" w:rsidRDefault="0013110C" w:rsidP="007B6160">
      <w:pPr>
        <w:shd w:val="clear" w:color="auto" w:fill="FFFFFF" w:themeFill="background1"/>
        <w:tabs>
          <w:tab w:val="left" w:pos="1134"/>
        </w:tabs>
        <w:suppressAutoHyphens w:val="0"/>
        <w:spacing w:before="120"/>
        <w:jc w:val="both"/>
        <w:rPr>
          <w:b/>
          <w:color w:val="000000"/>
          <w:sz w:val="22"/>
          <w:szCs w:val="22"/>
          <w:lang w:eastAsia="pl-PL"/>
        </w:rPr>
      </w:pPr>
    </w:p>
    <w:p w14:paraId="0D1DB614" w14:textId="6EEB0032" w:rsidR="0013110C" w:rsidRPr="00E060C9" w:rsidRDefault="0013110C" w:rsidP="00CC6BAC">
      <w:pPr>
        <w:shd w:val="clear" w:color="auto" w:fill="FFFFFF" w:themeFill="background1"/>
        <w:tabs>
          <w:tab w:val="left" w:pos="1134"/>
        </w:tabs>
        <w:suppressAutoHyphens w:val="0"/>
        <w:spacing w:before="120"/>
        <w:jc w:val="center"/>
        <w:rPr>
          <w:b/>
          <w:color w:val="000000"/>
          <w:sz w:val="22"/>
          <w:szCs w:val="22"/>
          <w:lang w:eastAsia="pl-PL"/>
        </w:rPr>
      </w:pPr>
      <w:r w:rsidRPr="00E060C9">
        <w:rPr>
          <w:b/>
          <w:color w:val="000000"/>
          <w:sz w:val="22"/>
          <w:szCs w:val="22"/>
          <w:lang w:eastAsia="pl-PL"/>
        </w:rPr>
        <w:t>Oferta</w:t>
      </w:r>
    </w:p>
    <w:sectPr w:rsidR="0013110C" w:rsidRPr="00E060C9">
      <w:headerReference w:type="default" r:id="rId8"/>
      <w:footerReference w:type="default" r:id="rId9"/>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3F39" w14:textId="77777777" w:rsidR="001921F2" w:rsidRDefault="001921F2">
      <w:r>
        <w:separator/>
      </w:r>
    </w:p>
  </w:endnote>
  <w:endnote w:type="continuationSeparator" w:id="0">
    <w:p w14:paraId="61DB903B" w14:textId="77777777" w:rsidR="001921F2" w:rsidRDefault="0019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E10520" w:rsidRDefault="00E10520">
    <w:pPr>
      <w:pStyle w:val="Stopka"/>
      <w:pBdr>
        <w:top w:val="single" w:sz="4" w:space="1" w:color="D9D9D9"/>
      </w:pBdr>
      <w:jc w:val="right"/>
      <w:rPr>
        <w:rFonts w:ascii="Cambria" w:hAnsi="Cambria"/>
      </w:rPr>
    </w:pPr>
  </w:p>
  <w:p w14:paraId="6D414A62" w14:textId="2428FA44" w:rsidR="00E10520" w:rsidRDefault="00E10520">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493086">
      <w:rPr>
        <w:rFonts w:ascii="Cambria" w:hAnsi="Cambria"/>
        <w:noProof/>
        <w:lang w:eastAsia="pl-PL"/>
      </w:rPr>
      <w:t>20</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E10520" w:rsidRDefault="00E10520">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74C3" w14:textId="77777777" w:rsidR="001921F2" w:rsidRDefault="001921F2">
      <w:r>
        <w:separator/>
      </w:r>
    </w:p>
  </w:footnote>
  <w:footnote w:type="continuationSeparator" w:id="0">
    <w:p w14:paraId="52187370" w14:textId="77777777" w:rsidR="001921F2" w:rsidRDefault="00192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A5BD" w14:textId="6F61B760" w:rsidR="000120B3" w:rsidRDefault="000120B3">
    <w:pPr>
      <w:pStyle w:val="Nagwek"/>
    </w:pPr>
    <w:r>
      <w:rPr>
        <w:b/>
        <w:noProof/>
        <w:sz w:val="24"/>
        <w:szCs w:val="24"/>
      </w:rPr>
      <w:drawing>
        <wp:inline distT="0" distB="0" distL="0" distR="0" wp14:anchorId="0920563A" wp14:editId="6DC03875">
          <wp:extent cx="5615305" cy="798830"/>
          <wp:effectExtent l="0" t="0" r="4445" b="127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798830"/>
                  </a:xfrm>
                  <a:prstGeom prst="rect">
                    <a:avLst/>
                  </a:prstGeom>
                  <a:noFill/>
                </pic:spPr>
              </pic:pic>
            </a:graphicData>
          </a:graphic>
        </wp:inline>
      </w:drawing>
    </w:r>
  </w:p>
  <w:p w14:paraId="4AD2E193" w14:textId="77777777" w:rsidR="000120B3" w:rsidRDefault="000120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4"/>
    <w:lvl w:ilvl="0">
      <w:start w:val="1"/>
      <w:numFmt w:val="decimal"/>
      <w:lvlText w:val="%1."/>
      <w:lvlJc w:val="left"/>
      <w:pPr>
        <w:tabs>
          <w:tab w:val="num" w:pos="0"/>
        </w:tabs>
        <w:ind w:left="360" w:hanging="360"/>
      </w:pPr>
      <w:rPr>
        <w:rFonts w:ascii="Times New Roman" w:eastAsia="Times New Roman" w:hAnsi="Times New Roman" w:cs="Times New Roman"/>
      </w:rPr>
    </w:lvl>
  </w:abstractNum>
  <w:abstractNum w:abstractNumId="1" w15:restartNumberingAfterBreak="0">
    <w:nsid w:val="00000009"/>
    <w:multiLevelType w:val="singleLevel"/>
    <w:tmpl w:val="00000009"/>
    <w:lvl w:ilvl="0">
      <w:start w:val="1"/>
      <w:numFmt w:val="decimal"/>
      <w:lvlText w:val="%1."/>
      <w:lvlJc w:val="left"/>
      <w:pPr>
        <w:tabs>
          <w:tab w:val="num" w:pos="0"/>
        </w:tabs>
        <w:ind w:left="360" w:hanging="360"/>
      </w:pPr>
      <w:rPr>
        <w:rFonts w:hint="default"/>
      </w:rPr>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000000E"/>
    <w:multiLevelType w:val="multilevel"/>
    <w:tmpl w:val="0000000E"/>
    <w:name w:val="WW8Num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D6766F6"/>
    <w:multiLevelType w:val="hybridMultilevel"/>
    <w:tmpl w:val="6F767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DB1AE9"/>
    <w:multiLevelType w:val="hybridMultilevel"/>
    <w:tmpl w:val="43E65D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013FA3"/>
    <w:multiLevelType w:val="hybridMultilevel"/>
    <w:tmpl w:val="B5782B2C"/>
    <w:lvl w:ilvl="0" w:tplc="AA0AEC7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9548A4"/>
    <w:multiLevelType w:val="hybridMultilevel"/>
    <w:tmpl w:val="F368725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095A1FBE"/>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6"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79907A5"/>
    <w:multiLevelType w:val="hybridMultilevel"/>
    <w:tmpl w:val="6C402C46"/>
    <w:lvl w:ilvl="0" w:tplc="BD6C892C">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BEE1D49"/>
    <w:multiLevelType w:val="singleLevel"/>
    <w:tmpl w:val="00000008"/>
    <w:lvl w:ilvl="0">
      <w:start w:val="1"/>
      <w:numFmt w:val="decimal"/>
      <w:lvlText w:val="%1)"/>
      <w:lvlJc w:val="left"/>
      <w:pPr>
        <w:tabs>
          <w:tab w:val="num" w:pos="0"/>
        </w:tabs>
        <w:ind w:left="720" w:hanging="360"/>
      </w:pPr>
      <w:rPr>
        <w:rFonts w:hint="default"/>
      </w:rPr>
    </w:lvl>
  </w:abstractNum>
  <w:abstractNum w:abstractNumId="32"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lvlOverride w:ilvl="0">
      <w:startOverride w:val="1"/>
    </w:lvlOverride>
  </w:num>
  <w:num w:numId="2">
    <w:abstractNumId w:val="21"/>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num>
  <w:num w:numId="5">
    <w:abstractNumId w:val="16"/>
  </w:num>
  <w:num w:numId="6">
    <w:abstractNumId w:val="6"/>
  </w:num>
  <w:num w:numId="7">
    <w:abstractNumId w:val="23"/>
  </w:num>
  <w:num w:numId="8">
    <w:abstractNumId w:val="20"/>
  </w:num>
  <w:num w:numId="9">
    <w:abstractNumId w:val="11"/>
  </w:num>
  <w:num w:numId="10">
    <w:abstractNumId w:val="22"/>
  </w:num>
  <w:num w:numId="11">
    <w:abstractNumId w:val="30"/>
  </w:num>
  <w:num w:numId="12">
    <w:abstractNumId w:val="14"/>
  </w:num>
  <w:num w:numId="13">
    <w:abstractNumId w:val="17"/>
  </w:num>
  <w:num w:numId="14">
    <w:abstractNumId w:val="18"/>
  </w:num>
  <w:num w:numId="15">
    <w:abstractNumId w:val="32"/>
  </w:num>
  <w:num w:numId="16">
    <w:abstractNumId w:val="8"/>
  </w:num>
  <w:num w:numId="17">
    <w:abstractNumId w:val="26"/>
  </w:num>
  <w:num w:numId="18">
    <w:abstractNumId w:val="27"/>
  </w:num>
  <w:num w:numId="19">
    <w:abstractNumId w:val="4"/>
  </w:num>
  <w:num w:numId="20">
    <w:abstractNumId w:val="13"/>
  </w:num>
  <w:num w:numId="21">
    <w:abstractNumId w:val="5"/>
  </w:num>
  <w:num w:numId="22">
    <w:abstractNumId w:val="29"/>
  </w:num>
  <w:num w:numId="23">
    <w:abstractNumId w:val="24"/>
  </w:num>
  <w:num w:numId="24">
    <w:abstractNumId w:val="9"/>
  </w:num>
  <w:num w:numId="25">
    <w:abstractNumId w:val="2"/>
  </w:num>
  <w:num w:numId="26">
    <w:abstractNumId w:val="0"/>
  </w:num>
  <w:num w:numId="27">
    <w:abstractNumId w:val="7"/>
  </w:num>
  <w:num w:numId="28">
    <w:abstractNumId w:val="1"/>
  </w:num>
  <w:num w:numId="29">
    <w:abstractNumId w:val="31"/>
  </w:num>
  <w:num w:numId="30">
    <w:abstractNumId w:val="3"/>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9"/>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0B3"/>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6F42"/>
    <w:rsid w:val="00027803"/>
    <w:rsid w:val="00030630"/>
    <w:rsid w:val="000308F7"/>
    <w:rsid w:val="0003093E"/>
    <w:rsid w:val="00031333"/>
    <w:rsid w:val="000324FD"/>
    <w:rsid w:val="00032CC0"/>
    <w:rsid w:val="00032E68"/>
    <w:rsid w:val="00032F05"/>
    <w:rsid w:val="00033737"/>
    <w:rsid w:val="00035F84"/>
    <w:rsid w:val="00037B65"/>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77677"/>
    <w:rsid w:val="00077ECE"/>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963D1"/>
    <w:rsid w:val="000A0E0B"/>
    <w:rsid w:val="000A4391"/>
    <w:rsid w:val="000A57AB"/>
    <w:rsid w:val="000A61E6"/>
    <w:rsid w:val="000A68E5"/>
    <w:rsid w:val="000B0B4B"/>
    <w:rsid w:val="000B1038"/>
    <w:rsid w:val="000B17D4"/>
    <w:rsid w:val="000B1AFA"/>
    <w:rsid w:val="000B26DF"/>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3DCB"/>
    <w:rsid w:val="000C453F"/>
    <w:rsid w:val="000C4CDF"/>
    <w:rsid w:val="000C55A6"/>
    <w:rsid w:val="000C5694"/>
    <w:rsid w:val="000C5993"/>
    <w:rsid w:val="000C5DB3"/>
    <w:rsid w:val="000C7379"/>
    <w:rsid w:val="000D0138"/>
    <w:rsid w:val="000D0B9D"/>
    <w:rsid w:val="000D16AA"/>
    <w:rsid w:val="000D5074"/>
    <w:rsid w:val="000D54AB"/>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2FCA"/>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8F5"/>
    <w:rsid w:val="00122CD6"/>
    <w:rsid w:val="0012412D"/>
    <w:rsid w:val="0012494C"/>
    <w:rsid w:val="00124FF3"/>
    <w:rsid w:val="00125394"/>
    <w:rsid w:val="00125E37"/>
    <w:rsid w:val="00126835"/>
    <w:rsid w:val="00126CFA"/>
    <w:rsid w:val="0012756D"/>
    <w:rsid w:val="00127C77"/>
    <w:rsid w:val="00127FA0"/>
    <w:rsid w:val="0013110C"/>
    <w:rsid w:val="0013283A"/>
    <w:rsid w:val="0013283C"/>
    <w:rsid w:val="0013417C"/>
    <w:rsid w:val="00134853"/>
    <w:rsid w:val="00134A16"/>
    <w:rsid w:val="00134BD2"/>
    <w:rsid w:val="00134FA6"/>
    <w:rsid w:val="00135B54"/>
    <w:rsid w:val="001402B5"/>
    <w:rsid w:val="00141DBB"/>
    <w:rsid w:val="0014292B"/>
    <w:rsid w:val="00142C70"/>
    <w:rsid w:val="00143894"/>
    <w:rsid w:val="00143C49"/>
    <w:rsid w:val="001440E1"/>
    <w:rsid w:val="001441B8"/>
    <w:rsid w:val="001444ED"/>
    <w:rsid w:val="00144988"/>
    <w:rsid w:val="00145A7A"/>
    <w:rsid w:val="00145ABB"/>
    <w:rsid w:val="00146576"/>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B81"/>
    <w:rsid w:val="00185D1B"/>
    <w:rsid w:val="00186667"/>
    <w:rsid w:val="00187047"/>
    <w:rsid w:val="00187EB0"/>
    <w:rsid w:val="00190666"/>
    <w:rsid w:val="001921F2"/>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27D0"/>
    <w:rsid w:val="001B4158"/>
    <w:rsid w:val="001B46B3"/>
    <w:rsid w:val="001B752F"/>
    <w:rsid w:val="001B76A7"/>
    <w:rsid w:val="001B7FAB"/>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5CEC"/>
    <w:rsid w:val="001D5EC7"/>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7DF"/>
    <w:rsid w:val="00204987"/>
    <w:rsid w:val="00204F93"/>
    <w:rsid w:val="00205D17"/>
    <w:rsid w:val="002066A3"/>
    <w:rsid w:val="0020742E"/>
    <w:rsid w:val="00207434"/>
    <w:rsid w:val="0021128B"/>
    <w:rsid w:val="0021391B"/>
    <w:rsid w:val="0021623C"/>
    <w:rsid w:val="002174DA"/>
    <w:rsid w:val="002202D1"/>
    <w:rsid w:val="00220509"/>
    <w:rsid w:val="00220DA4"/>
    <w:rsid w:val="002237F6"/>
    <w:rsid w:val="00223922"/>
    <w:rsid w:val="00223AF8"/>
    <w:rsid w:val="00223D23"/>
    <w:rsid w:val="0022493E"/>
    <w:rsid w:val="00224A26"/>
    <w:rsid w:val="00225ACD"/>
    <w:rsid w:val="00225AF8"/>
    <w:rsid w:val="00227460"/>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245D"/>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1B4E"/>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430"/>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69E"/>
    <w:rsid w:val="002978EA"/>
    <w:rsid w:val="002A0DD5"/>
    <w:rsid w:val="002A142B"/>
    <w:rsid w:val="002A1ECC"/>
    <w:rsid w:val="002A2C48"/>
    <w:rsid w:val="002A2E2A"/>
    <w:rsid w:val="002A4539"/>
    <w:rsid w:val="002A5139"/>
    <w:rsid w:val="002A544F"/>
    <w:rsid w:val="002A56A2"/>
    <w:rsid w:val="002A604E"/>
    <w:rsid w:val="002A621C"/>
    <w:rsid w:val="002A6D2F"/>
    <w:rsid w:val="002B0003"/>
    <w:rsid w:val="002B006C"/>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5DE"/>
    <w:rsid w:val="002D2924"/>
    <w:rsid w:val="002D4470"/>
    <w:rsid w:val="002D5979"/>
    <w:rsid w:val="002D642D"/>
    <w:rsid w:val="002D7D66"/>
    <w:rsid w:val="002E0129"/>
    <w:rsid w:val="002E207D"/>
    <w:rsid w:val="002E416F"/>
    <w:rsid w:val="002E4B2A"/>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580"/>
    <w:rsid w:val="00312C12"/>
    <w:rsid w:val="00313403"/>
    <w:rsid w:val="00313DD1"/>
    <w:rsid w:val="003150AF"/>
    <w:rsid w:val="00316221"/>
    <w:rsid w:val="00316717"/>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73A"/>
    <w:rsid w:val="00340A78"/>
    <w:rsid w:val="00345AC5"/>
    <w:rsid w:val="00345B3A"/>
    <w:rsid w:val="00347082"/>
    <w:rsid w:val="0034743F"/>
    <w:rsid w:val="003502EC"/>
    <w:rsid w:val="003505ED"/>
    <w:rsid w:val="00350B54"/>
    <w:rsid w:val="0035299D"/>
    <w:rsid w:val="003531E3"/>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1359"/>
    <w:rsid w:val="00382DDB"/>
    <w:rsid w:val="00383FAF"/>
    <w:rsid w:val="00384708"/>
    <w:rsid w:val="0038630B"/>
    <w:rsid w:val="00386856"/>
    <w:rsid w:val="00387432"/>
    <w:rsid w:val="0038748A"/>
    <w:rsid w:val="00387771"/>
    <w:rsid w:val="003901A4"/>
    <w:rsid w:val="003923AA"/>
    <w:rsid w:val="00394846"/>
    <w:rsid w:val="00394F82"/>
    <w:rsid w:val="0039598F"/>
    <w:rsid w:val="00396AE7"/>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B06"/>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0BB"/>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89C"/>
    <w:rsid w:val="0042197F"/>
    <w:rsid w:val="00421ADF"/>
    <w:rsid w:val="004226B7"/>
    <w:rsid w:val="0042471D"/>
    <w:rsid w:val="0042547A"/>
    <w:rsid w:val="004255F5"/>
    <w:rsid w:val="00426850"/>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1E09"/>
    <w:rsid w:val="004720A7"/>
    <w:rsid w:val="0047504B"/>
    <w:rsid w:val="004774AC"/>
    <w:rsid w:val="00477DC7"/>
    <w:rsid w:val="00481873"/>
    <w:rsid w:val="00482159"/>
    <w:rsid w:val="00482BC8"/>
    <w:rsid w:val="004843DA"/>
    <w:rsid w:val="00484456"/>
    <w:rsid w:val="00485FA2"/>
    <w:rsid w:val="00486165"/>
    <w:rsid w:val="00486997"/>
    <w:rsid w:val="0048749D"/>
    <w:rsid w:val="00487923"/>
    <w:rsid w:val="00487B66"/>
    <w:rsid w:val="0049008A"/>
    <w:rsid w:val="004918C6"/>
    <w:rsid w:val="00492382"/>
    <w:rsid w:val="00493086"/>
    <w:rsid w:val="00493986"/>
    <w:rsid w:val="00493AD8"/>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311A"/>
    <w:rsid w:val="004C5F46"/>
    <w:rsid w:val="004C704E"/>
    <w:rsid w:val="004C7600"/>
    <w:rsid w:val="004C7A3C"/>
    <w:rsid w:val="004D1C23"/>
    <w:rsid w:val="004D3716"/>
    <w:rsid w:val="004D491A"/>
    <w:rsid w:val="004D6E5C"/>
    <w:rsid w:val="004D7193"/>
    <w:rsid w:val="004D7227"/>
    <w:rsid w:val="004D7AB6"/>
    <w:rsid w:val="004D7CDD"/>
    <w:rsid w:val="004E0C25"/>
    <w:rsid w:val="004E18C3"/>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368"/>
    <w:rsid w:val="004F5409"/>
    <w:rsid w:val="004F5FC8"/>
    <w:rsid w:val="004F646B"/>
    <w:rsid w:val="004F6ABC"/>
    <w:rsid w:val="004F70F0"/>
    <w:rsid w:val="00501AFD"/>
    <w:rsid w:val="00501F7D"/>
    <w:rsid w:val="0050263D"/>
    <w:rsid w:val="00502FC3"/>
    <w:rsid w:val="00503987"/>
    <w:rsid w:val="00503E19"/>
    <w:rsid w:val="00504991"/>
    <w:rsid w:val="00506412"/>
    <w:rsid w:val="00507635"/>
    <w:rsid w:val="00510A02"/>
    <w:rsid w:val="00510C12"/>
    <w:rsid w:val="00510F9A"/>
    <w:rsid w:val="00511815"/>
    <w:rsid w:val="00512A9E"/>
    <w:rsid w:val="00513337"/>
    <w:rsid w:val="005138EE"/>
    <w:rsid w:val="005139CB"/>
    <w:rsid w:val="00514A3A"/>
    <w:rsid w:val="0051535E"/>
    <w:rsid w:val="00515ECD"/>
    <w:rsid w:val="005168F6"/>
    <w:rsid w:val="0051742F"/>
    <w:rsid w:val="0051787C"/>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0883"/>
    <w:rsid w:val="00541162"/>
    <w:rsid w:val="00541166"/>
    <w:rsid w:val="0054256B"/>
    <w:rsid w:val="00545D72"/>
    <w:rsid w:val="00546655"/>
    <w:rsid w:val="005472D4"/>
    <w:rsid w:val="00547430"/>
    <w:rsid w:val="005523A4"/>
    <w:rsid w:val="00552F10"/>
    <w:rsid w:val="005534B7"/>
    <w:rsid w:val="005534E3"/>
    <w:rsid w:val="0055455E"/>
    <w:rsid w:val="005547FD"/>
    <w:rsid w:val="00554F11"/>
    <w:rsid w:val="00555363"/>
    <w:rsid w:val="00555D7D"/>
    <w:rsid w:val="00557B13"/>
    <w:rsid w:val="00557F08"/>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2FA9"/>
    <w:rsid w:val="00573C0B"/>
    <w:rsid w:val="00573DE7"/>
    <w:rsid w:val="0057497A"/>
    <w:rsid w:val="005755D5"/>
    <w:rsid w:val="00576FF1"/>
    <w:rsid w:val="005774A5"/>
    <w:rsid w:val="00581CB7"/>
    <w:rsid w:val="005833D6"/>
    <w:rsid w:val="005839A0"/>
    <w:rsid w:val="00584942"/>
    <w:rsid w:val="00584BA0"/>
    <w:rsid w:val="00586070"/>
    <w:rsid w:val="005901E2"/>
    <w:rsid w:val="00590EA1"/>
    <w:rsid w:val="00591569"/>
    <w:rsid w:val="00591F5D"/>
    <w:rsid w:val="005921D5"/>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7FE"/>
    <w:rsid w:val="005B4E4D"/>
    <w:rsid w:val="005B6046"/>
    <w:rsid w:val="005B7184"/>
    <w:rsid w:val="005B7237"/>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D7712"/>
    <w:rsid w:val="005E1BF7"/>
    <w:rsid w:val="005E2DE0"/>
    <w:rsid w:val="005E3428"/>
    <w:rsid w:val="005E4345"/>
    <w:rsid w:val="005E5EEF"/>
    <w:rsid w:val="005E5F85"/>
    <w:rsid w:val="005E703D"/>
    <w:rsid w:val="005F0482"/>
    <w:rsid w:val="005F0C51"/>
    <w:rsid w:val="005F11B7"/>
    <w:rsid w:val="005F18D0"/>
    <w:rsid w:val="005F1E91"/>
    <w:rsid w:val="005F2C5C"/>
    <w:rsid w:val="005F30F4"/>
    <w:rsid w:val="005F318A"/>
    <w:rsid w:val="005F3F35"/>
    <w:rsid w:val="005F3F57"/>
    <w:rsid w:val="005F72E9"/>
    <w:rsid w:val="005F761B"/>
    <w:rsid w:val="005F7988"/>
    <w:rsid w:val="005F7FB7"/>
    <w:rsid w:val="00600A9C"/>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264"/>
    <w:rsid w:val="0061573A"/>
    <w:rsid w:val="006158B7"/>
    <w:rsid w:val="0061598D"/>
    <w:rsid w:val="00615BF5"/>
    <w:rsid w:val="00615C24"/>
    <w:rsid w:val="00615DE2"/>
    <w:rsid w:val="00617370"/>
    <w:rsid w:val="00617CE8"/>
    <w:rsid w:val="00620448"/>
    <w:rsid w:val="0062066C"/>
    <w:rsid w:val="00620D4D"/>
    <w:rsid w:val="00620EFF"/>
    <w:rsid w:val="00621BF3"/>
    <w:rsid w:val="00623ECE"/>
    <w:rsid w:val="00625EC0"/>
    <w:rsid w:val="00626981"/>
    <w:rsid w:val="00627EA4"/>
    <w:rsid w:val="00630022"/>
    <w:rsid w:val="0063078D"/>
    <w:rsid w:val="00630970"/>
    <w:rsid w:val="00633567"/>
    <w:rsid w:val="00633641"/>
    <w:rsid w:val="00633D2F"/>
    <w:rsid w:val="0063483B"/>
    <w:rsid w:val="00634DBF"/>
    <w:rsid w:val="006371E8"/>
    <w:rsid w:val="006433CA"/>
    <w:rsid w:val="00643B83"/>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841"/>
    <w:rsid w:val="00672A06"/>
    <w:rsid w:val="00672B21"/>
    <w:rsid w:val="006753D1"/>
    <w:rsid w:val="00675B7D"/>
    <w:rsid w:val="00676705"/>
    <w:rsid w:val="00676C5E"/>
    <w:rsid w:val="006774DF"/>
    <w:rsid w:val="00680AFD"/>
    <w:rsid w:val="00681241"/>
    <w:rsid w:val="006828FB"/>
    <w:rsid w:val="0068329E"/>
    <w:rsid w:val="00684308"/>
    <w:rsid w:val="0068451D"/>
    <w:rsid w:val="00684A2F"/>
    <w:rsid w:val="0068697B"/>
    <w:rsid w:val="00687E33"/>
    <w:rsid w:val="006901D0"/>
    <w:rsid w:val="006912DE"/>
    <w:rsid w:val="00691431"/>
    <w:rsid w:val="00691E0F"/>
    <w:rsid w:val="00692AAC"/>
    <w:rsid w:val="00692AF6"/>
    <w:rsid w:val="00692B10"/>
    <w:rsid w:val="006930C3"/>
    <w:rsid w:val="00693329"/>
    <w:rsid w:val="006940D9"/>
    <w:rsid w:val="0069476D"/>
    <w:rsid w:val="00694B78"/>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066D"/>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0E76"/>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1DE2"/>
    <w:rsid w:val="007221AB"/>
    <w:rsid w:val="00723C7F"/>
    <w:rsid w:val="00724122"/>
    <w:rsid w:val="00725811"/>
    <w:rsid w:val="00725959"/>
    <w:rsid w:val="00725C30"/>
    <w:rsid w:val="00726784"/>
    <w:rsid w:val="0072723C"/>
    <w:rsid w:val="007307DB"/>
    <w:rsid w:val="00730C1C"/>
    <w:rsid w:val="0073244D"/>
    <w:rsid w:val="00732F6C"/>
    <w:rsid w:val="00733398"/>
    <w:rsid w:val="00733E35"/>
    <w:rsid w:val="007413CC"/>
    <w:rsid w:val="00741AC4"/>
    <w:rsid w:val="00741FD5"/>
    <w:rsid w:val="007432E2"/>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1DF2"/>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160"/>
    <w:rsid w:val="007B6BB1"/>
    <w:rsid w:val="007B7C22"/>
    <w:rsid w:val="007C0AB5"/>
    <w:rsid w:val="007C12D2"/>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998"/>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49D9"/>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41"/>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22FA"/>
    <w:rsid w:val="0088375F"/>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1747"/>
    <w:rsid w:val="008A4B2A"/>
    <w:rsid w:val="008A6B6B"/>
    <w:rsid w:val="008B11C0"/>
    <w:rsid w:val="008B1785"/>
    <w:rsid w:val="008B3E15"/>
    <w:rsid w:val="008B3F9E"/>
    <w:rsid w:val="008B4269"/>
    <w:rsid w:val="008B58AB"/>
    <w:rsid w:val="008B5960"/>
    <w:rsid w:val="008B59EA"/>
    <w:rsid w:val="008B7A0D"/>
    <w:rsid w:val="008B7D6B"/>
    <w:rsid w:val="008C0FC8"/>
    <w:rsid w:val="008C14B6"/>
    <w:rsid w:val="008C339C"/>
    <w:rsid w:val="008C4DB8"/>
    <w:rsid w:val="008C716F"/>
    <w:rsid w:val="008C7724"/>
    <w:rsid w:val="008D0586"/>
    <w:rsid w:val="008D07D3"/>
    <w:rsid w:val="008D1AE8"/>
    <w:rsid w:val="008D1AFA"/>
    <w:rsid w:val="008D234E"/>
    <w:rsid w:val="008D26B1"/>
    <w:rsid w:val="008D3466"/>
    <w:rsid w:val="008D4478"/>
    <w:rsid w:val="008D533A"/>
    <w:rsid w:val="008D5E50"/>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3C4"/>
    <w:rsid w:val="009018D6"/>
    <w:rsid w:val="00903584"/>
    <w:rsid w:val="00903FB5"/>
    <w:rsid w:val="00904794"/>
    <w:rsid w:val="009049F0"/>
    <w:rsid w:val="00904AAE"/>
    <w:rsid w:val="009056FB"/>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2C8C"/>
    <w:rsid w:val="009234C8"/>
    <w:rsid w:val="00923530"/>
    <w:rsid w:val="00923770"/>
    <w:rsid w:val="00923A81"/>
    <w:rsid w:val="00924FA0"/>
    <w:rsid w:val="00925D1D"/>
    <w:rsid w:val="00926A0C"/>
    <w:rsid w:val="0092759C"/>
    <w:rsid w:val="00927712"/>
    <w:rsid w:val="00930A97"/>
    <w:rsid w:val="0093262E"/>
    <w:rsid w:val="00932F76"/>
    <w:rsid w:val="009341FF"/>
    <w:rsid w:val="009366AB"/>
    <w:rsid w:val="00936C95"/>
    <w:rsid w:val="00936D5C"/>
    <w:rsid w:val="00936F8D"/>
    <w:rsid w:val="00937991"/>
    <w:rsid w:val="0094070A"/>
    <w:rsid w:val="00940885"/>
    <w:rsid w:val="00940A51"/>
    <w:rsid w:val="009417A7"/>
    <w:rsid w:val="00941C56"/>
    <w:rsid w:val="009435E4"/>
    <w:rsid w:val="00944652"/>
    <w:rsid w:val="00945043"/>
    <w:rsid w:val="0094585B"/>
    <w:rsid w:val="00946DFC"/>
    <w:rsid w:val="009477A2"/>
    <w:rsid w:val="00947A03"/>
    <w:rsid w:val="00950049"/>
    <w:rsid w:val="009502FE"/>
    <w:rsid w:val="00950C1A"/>
    <w:rsid w:val="00951095"/>
    <w:rsid w:val="00951117"/>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2846"/>
    <w:rsid w:val="00973B66"/>
    <w:rsid w:val="00973BE5"/>
    <w:rsid w:val="00974959"/>
    <w:rsid w:val="00974FC1"/>
    <w:rsid w:val="0097569A"/>
    <w:rsid w:val="00975BBB"/>
    <w:rsid w:val="00975D3B"/>
    <w:rsid w:val="0097661C"/>
    <w:rsid w:val="0097787D"/>
    <w:rsid w:val="009806E0"/>
    <w:rsid w:val="00982138"/>
    <w:rsid w:val="00982530"/>
    <w:rsid w:val="009826FD"/>
    <w:rsid w:val="00982F9D"/>
    <w:rsid w:val="009830F3"/>
    <w:rsid w:val="00983873"/>
    <w:rsid w:val="009859CE"/>
    <w:rsid w:val="00985D6B"/>
    <w:rsid w:val="00986210"/>
    <w:rsid w:val="00991790"/>
    <w:rsid w:val="00992B09"/>
    <w:rsid w:val="00992D76"/>
    <w:rsid w:val="00992F70"/>
    <w:rsid w:val="00993368"/>
    <w:rsid w:val="0099465E"/>
    <w:rsid w:val="00995D50"/>
    <w:rsid w:val="00996A64"/>
    <w:rsid w:val="00997348"/>
    <w:rsid w:val="009A17C4"/>
    <w:rsid w:val="009A1A27"/>
    <w:rsid w:val="009A217D"/>
    <w:rsid w:val="009A2364"/>
    <w:rsid w:val="009A2799"/>
    <w:rsid w:val="009A2E7C"/>
    <w:rsid w:val="009A42CB"/>
    <w:rsid w:val="009A566E"/>
    <w:rsid w:val="009A5FEB"/>
    <w:rsid w:val="009A69DA"/>
    <w:rsid w:val="009A72DD"/>
    <w:rsid w:val="009A7E2F"/>
    <w:rsid w:val="009B2886"/>
    <w:rsid w:val="009B2F6B"/>
    <w:rsid w:val="009B3A35"/>
    <w:rsid w:val="009B434D"/>
    <w:rsid w:val="009B4BD4"/>
    <w:rsid w:val="009B52FC"/>
    <w:rsid w:val="009B5A5C"/>
    <w:rsid w:val="009B5D25"/>
    <w:rsid w:val="009C08C2"/>
    <w:rsid w:val="009C08E7"/>
    <w:rsid w:val="009C0CCC"/>
    <w:rsid w:val="009C4F49"/>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04"/>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9D"/>
    <w:rsid w:val="00A113E1"/>
    <w:rsid w:val="00A12108"/>
    <w:rsid w:val="00A1283B"/>
    <w:rsid w:val="00A1463E"/>
    <w:rsid w:val="00A159DF"/>
    <w:rsid w:val="00A1615F"/>
    <w:rsid w:val="00A1707E"/>
    <w:rsid w:val="00A17459"/>
    <w:rsid w:val="00A22732"/>
    <w:rsid w:val="00A242F5"/>
    <w:rsid w:val="00A24856"/>
    <w:rsid w:val="00A249A3"/>
    <w:rsid w:val="00A249A5"/>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2935"/>
    <w:rsid w:val="00A43531"/>
    <w:rsid w:val="00A43AE0"/>
    <w:rsid w:val="00A44274"/>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5FE"/>
    <w:rsid w:val="00A65CBC"/>
    <w:rsid w:val="00A661B8"/>
    <w:rsid w:val="00A67250"/>
    <w:rsid w:val="00A7092B"/>
    <w:rsid w:val="00A70EB7"/>
    <w:rsid w:val="00A71513"/>
    <w:rsid w:val="00A7179A"/>
    <w:rsid w:val="00A74412"/>
    <w:rsid w:val="00A74697"/>
    <w:rsid w:val="00A74A41"/>
    <w:rsid w:val="00A74DD6"/>
    <w:rsid w:val="00A753E0"/>
    <w:rsid w:val="00A7596B"/>
    <w:rsid w:val="00A75B8A"/>
    <w:rsid w:val="00A75BA4"/>
    <w:rsid w:val="00A76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975BE"/>
    <w:rsid w:val="00AA3E41"/>
    <w:rsid w:val="00AA521F"/>
    <w:rsid w:val="00AA728F"/>
    <w:rsid w:val="00AB05FA"/>
    <w:rsid w:val="00AB0C55"/>
    <w:rsid w:val="00AB1BD4"/>
    <w:rsid w:val="00AB1CDC"/>
    <w:rsid w:val="00AB3FFB"/>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C38"/>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E7"/>
    <w:rsid w:val="00B077F3"/>
    <w:rsid w:val="00B07B76"/>
    <w:rsid w:val="00B10631"/>
    <w:rsid w:val="00B10CD3"/>
    <w:rsid w:val="00B12C44"/>
    <w:rsid w:val="00B12C93"/>
    <w:rsid w:val="00B143D3"/>
    <w:rsid w:val="00B14FE9"/>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54909"/>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09C"/>
    <w:rsid w:val="00B77C3D"/>
    <w:rsid w:val="00B80942"/>
    <w:rsid w:val="00B81E97"/>
    <w:rsid w:val="00B82C90"/>
    <w:rsid w:val="00B83303"/>
    <w:rsid w:val="00B83B5C"/>
    <w:rsid w:val="00B84683"/>
    <w:rsid w:val="00B84A9F"/>
    <w:rsid w:val="00B91AE8"/>
    <w:rsid w:val="00B91B38"/>
    <w:rsid w:val="00B94484"/>
    <w:rsid w:val="00B9615B"/>
    <w:rsid w:val="00B96929"/>
    <w:rsid w:val="00B97646"/>
    <w:rsid w:val="00B97707"/>
    <w:rsid w:val="00BA0D37"/>
    <w:rsid w:val="00BA10AC"/>
    <w:rsid w:val="00BA1C8E"/>
    <w:rsid w:val="00BA2399"/>
    <w:rsid w:val="00BA2A1B"/>
    <w:rsid w:val="00BA301C"/>
    <w:rsid w:val="00BA44C8"/>
    <w:rsid w:val="00BA4D92"/>
    <w:rsid w:val="00BA577B"/>
    <w:rsid w:val="00BB0327"/>
    <w:rsid w:val="00BB13A6"/>
    <w:rsid w:val="00BB1B70"/>
    <w:rsid w:val="00BB2403"/>
    <w:rsid w:val="00BB36E3"/>
    <w:rsid w:val="00BB3924"/>
    <w:rsid w:val="00BB4CD6"/>
    <w:rsid w:val="00BB4E59"/>
    <w:rsid w:val="00BB6316"/>
    <w:rsid w:val="00BB7ACB"/>
    <w:rsid w:val="00BB7BE5"/>
    <w:rsid w:val="00BC02F7"/>
    <w:rsid w:val="00BC0FFF"/>
    <w:rsid w:val="00BC1204"/>
    <w:rsid w:val="00BC1871"/>
    <w:rsid w:val="00BC2B3B"/>
    <w:rsid w:val="00BC45FA"/>
    <w:rsid w:val="00BC478E"/>
    <w:rsid w:val="00BC4AAA"/>
    <w:rsid w:val="00BC4B13"/>
    <w:rsid w:val="00BC545D"/>
    <w:rsid w:val="00BC7358"/>
    <w:rsid w:val="00BD0E36"/>
    <w:rsid w:val="00BD1091"/>
    <w:rsid w:val="00BD36B9"/>
    <w:rsid w:val="00BD37AF"/>
    <w:rsid w:val="00BD3914"/>
    <w:rsid w:val="00BD3FF4"/>
    <w:rsid w:val="00BD41DC"/>
    <w:rsid w:val="00BD44E7"/>
    <w:rsid w:val="00BD6B59"/>
    <w:rsid w:val="00BD75C9"/>
    <w:rsid w:val="00BD78C5"/>
    <w:rsid w:val="00BD7B70"/>
    <w:rsid w:val="00BE0CF0"/>
    <w:rsid w:val="00BE1907"/>
    <w:rsid w:val="00BE26BC"/>
    <w:rsid w:val="00BE2BCA"/>
    <w:rsid w:val="00BE2D9C"/>
    <w:rsid w:val="00BE421A"/>
    <w:rsid w:val="00BE47FF"/>
    <w:rsid w:val="00BE487F"/>
    <w:rsid w:val="00BE530A"/>
    <w:rsid w:val="00BE5676"/>
    <w:rsid w:val="00BE67BF"/>
    <w:rsid w:val="00BE7522"/>
    <w:rsid w:val="00BE7BEA"/>
    <w:rsid w:val="00BF09E9"/>
    <w:rsid w:val="00BF125F"/>
    <w:rsid w:val="00BF1AE3"/>
    <w:rsid w:val="00BF28FA"/>
    <w:rsid w:val="00BF38CA"/>
    <w:rsid w:val="00BF506F"/>
    <w:rsid w:val="00BF5648"/>
    <w:rsid w:val="00BF6167"/>
    <w:rsid w:val="00BF6947"/>
    <w:rsid w:val="00BF7C5C"/>
    <w:rsid w:val="00C00488"/>
    <w:rsid w:val="00C007AA"/>
    <w:rsid w:val="00C00883"/>
    <w:rsid w:val="00C0216A"/>
    <w:rsid w:val="00C0253D"/>
    <w:rsid w:val="00C036E7"/>
    <w:rsid w:val="00C04492"/>
    <w:rsid w:val="00C04B40"/>
    <w:rsid w:val="00C05792"/>
    <w:rsid w:val="00C062FD"/>
    <w:rsid w:val="00C06423"/>
    <w:rsid w:val="00C0720A"/>
    <w:rsid w:val="00C106E4"/>
    <w:rsid w:val="00C12015"/>
    <w:rsid w:val="00C128DF"/>
    <w:rsid w:val="00C13415"/>
    <w:rsid w:val="00C13433"/>
    <w:rsid w:val="00C14D33"/>
    <w:rsid w:val="00C15AAA"/>
    <w:rsid w:val="00C16891"/>
    <w:rsid w:val="00C17CF8"/>
    <w:rsid w:val="00C22380"/>
    <w:rsid w:val="00C24213"/>
    <w:rsid w:val="00C243CF"/>
    <w:rsid w:val="00C249B3"/>
    <w:rsid w:val="00C2561D"/>
    <w:rsid w:val="00C25629"/>
    <w:rsid w:val="00C25F13"/>
    <w:rsid w:val="00C26C36"/>
    <w:rsid w:val="00C27D66"/>
    <w:rsid w:val="00C3149A"/>
    <w:rsid w:val="00C31572"/>
    <w:rsid w:val="00C32AD6"/>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4116"/>
    <w:rsid w:val="00C54A1C"/>
    <w:rsid w:val="00C55188"/>
    <w:rsid w:val="00C555BF"/>
    <w:rsid w:val="00C55997"/>
    <w:rsid w:val="00C57295"/>
    <w:rsid w:val="00C60694"/>
    <w:rsid w:val="00C61328"/>
    <w:rsid w:val="00C620D4"/>
    <w:rsid w:val="00C6271F"/>
    <w:rsid w:val="00C62E05"/>
    <w:rsid w:val="00C642EE"/>
    <w:rsid w:val="00C653D2"/>
    <w:rsid w:val="00C65708"/>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1C0F"/>
    <w:rsid w:val="00C8218E"/>
    <w:rsid w:val="00C823F5"/>
    <w:rsid w:val="00C827D3"/>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E76"/>
    <w:rsid w:val="00CA1F54"/>
    <w:rsid w:val="00CA23ED"/>
    <w:rsid w:val="00CA326A"/>
    <w:rsid w:val="00CA582F"/>
    <w:rsid w:val="00CA58F3"/>
    <w:rsid w:val="00CA5A67"/>
    <w:rsid w:val="00CB018B"/>
    <w:rsid w:val="00CB066E"/>
    <w:rsid w:val="00CB1ABB"/>
    <w:rsid w:val="00CB243A"/>
    <w:rsid w:val="00CB246B"/>
    <w:rsid w:val="00CB48D3"/>
    <w:rsid w:val="00CB59C5"/>
    <w:rsid w:val="00CB5FE4"/>
    <w:rsid w:val="00CC00F3"/>
    <w:rsid w:val="00CC0710"/>
    <w:rsid w:val="00CC0A2B"/>
    <w:rsid w:val="00CC0C1F"/>
    <w:rsid w:val="00CC0CF9"/>
    <w:rsid w:val="00CC100A"/>
    <w:rsid w:val="00CC44CB"/>
    <w:rsid w:val="00CC4E51"/>
    <w:rsid w:val="00CC5172"/>
    <w:rsid w:val="00CC6BAC"/>
    <w:rsid w:val="00CD008D"/>
    <w:rsid w:val="00CD0565"/>
    <w:rsid w:val="00CD1033"/>
    <w:rsid w:val="00CD1651"/>
    <w:rsid w:val="00CD1FB7"/>
    <w:rsid w:val="00CD3EDA"/>
    <w:rsid w:val="00CD46EE"/>
    <w:rsid w:val="00CD487F"/>
    <w:rsid w:val="00CD4B08"/>
    <w:rsid w:val="00CD4F21"/>
    <w:rsid w:val="00CD592B"/>
    <w:rsid w:val="00CD6AFF"/>
    <w:rsid w:val="00CD6E41"/>
    <w:rsid w:val="00CD771F"/>
    <w:rsid w:val="00CE0076"/>
    <w:rsid w:val="00CE0976"/>
    <w:rsid w:val="00CE1C0C"/>
    <w:rsid w:val="00CE1D90"/>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12D7"/>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1A1"/>
    <w:rsid w:val="00D43BE5"/>
    <w:rsid w:val="00D441A2"/>
    <w:rsid w:val="00D441AB"/>
    <w:rsid w:val="00D450DA"/>
    <w:rsid w:val="00D451E0"/>
    <w:rsid w:val="00D45980"/>
    <w:rsid w:val="00D45D48"/>
    <w:rsid w:val="00D4749F"/>
    <w:rsid w:val="00D47A42"/>
    <w:rsid w:val="00D50345"/>
    <w:rsid w:val="00D50B58"/>
    <w:rsid w:val="00D52ABB"/>
    <w:rsid w:val="00D52AE1"/>
    <w:rsid w:val="00D53677"/>
    <w:rsid w:val="00D54569"/>
    <w:rsid w:val="00D55D27"/>
    <w:rsid w:val="00D578D2"/>
    <w:rsid w:val="00D60038"/>
    <w:rsid w:val="00D604DD"/>
    <w:rsid w:val="00D61342"/>
    <w:rsid w:val="00D61345"/>
    <w:rsid w:val="00D613DE"/>
    <w:rsid w:val="00D61DB8"/>
    <w:rsid w:val="00D62F9B"/>
    <w:rsid w:val="00D630B3"/>
    <w:rsid w:val="00D64C87"/>
    <w:rsid w:val="00D65941"/>
    <w:rsid w:val="00D66774"/>
    <w:rsid w:val="00D67B2F"/>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06C7"/>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09E2"/>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44"/>
    <w:rsid w:val="00DD29F5"/>
    <w:rsid w:val="00DD517E"/>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007"/>
    <w:rsid w:val="00DF2639"/>
    <w:rsid w:val="00DF41FD"/>
    <w:rsid w:val="00DF46A0"/>
    <w:rsid w:val="00DF4E29"/>
    <w:rsid w:val="00DF659D"/>
    <w:rsid w:val="00DF6C30"/>
    <w:rsid w:val="00DF76A6"/>
    <w:rsid w:val="00E01656"/>
    <w:rsid w:val="00E020FC"/>
    <w:rsid w:val="00E02E5E"/>
    <w:rsid w:val="00E036D1"/>
    <w:rsid w:val="00E0419C"/>
    <w:rsid w:val="00E055B7"/>
    <w:rsid w:val="00E060C9"/>
    <w:rsid w:val="00E06572"/>
    <w:rsid w:val="00E07216"/>
    <w:rsid w:val="00E07860"/>
    <w:rsid w:val="00E1000E"/>
    <w:rsid w:val="00E104DB"/>
    <w:rsid w:val="00E10520"/>
    <w:rsid w:val="00E10CE2"/>
    <w:rsid w:val="00E110CB"/>
    <w:rsid w:val="00E11323"/>
    <w:rsid w:val="00E11BFB"/>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AC6"/>
    <w:rsid w:val="00E35CC2"/>
    <w:rsid w:val="00E40D27"/>
    <w:rsid w:val="00E4183B"/>
    <w:rsid w:val="00E4198D"/>
    <w:rsid w:val="00E41C61"/>
    <w:rsid w:val="00E4284C"/>
    <w:rsid w:val="00E432FA"/>
    <w:rsid w:val="00E436A9"/>
    <w:rsid w:val="00E43708"/>
    <w:rsid w:val="00E44A03"/>
    <w:rsid w:val="00E46E9B"/>
    <w:rsid w:val="00E479AF"/>
    <w:rsid w:val="00E504B7"/>
    <w:rsid w:val="00E5212C"/>
    <w:rsid w:val="00E5288B"/>
    <w:rsid w:val="00E53ED8"/>
    <w:rsid w:val="00E54205"/>
    <w:rsid w:val="00E54C78"/>
    <w:rsid w:val="00E55FDB"/>
    <w:rsid w:val="00E56D8E"/>
    <w:rsid w:val="00E60E87"/>
    <w:rsid w:val="00E610EA"/>
    <w:rsid w:val="00E62BDB"/>
    <w:rsid w:val="00E653CB"/>
    <w:rsid w:val="00E65480"/>
    <w:rsid w:val="00E662A8"/>
    <w:rsid w:val="00E66889"/>
    <w:rsid w:val="00E7084A"/>
    <w:rsid w:val="00E7097B"/>
    <w:rsid w:val="00E7112A"/>
    <w:rsid w:val="00E73177"/>
    <w:rsid w:val="00E73B01"/>
    <w:rsid w:val="00E73E07"/>
    <w:rsid w:val="00E73E08"/>
    <w:rsid w:val="00E7513F"/>
    <w:rsid w:val="00E75A7B"/>
    <w:rsid w:val="00E76512"/>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259"/>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6496"/>
    <w:rsid w:val="00EA7261"/>
    <w:rsid w:val="00EB1024"/>
    <w:rsid w:val="00EB1FD5"/>
    <w:rsid w:val="00EB491F"/>
    <w:rsid w:val="00EB5A76"/>
    <w:rsid w:val="00EB5DE3"/>
    <w:rsid w:val="00EB630C"/>
    <w:rsid w:val="00EB7317"/>
    <w:rsid w:val="00EB7616"/>
    <w:rsid w:val="00EC3830"/>
    <w:rsid w:val="00EC473D"/>
    <w:rsid w:val="00EC5F56"/>
    <w:rsid w:val="00EC643A"/>
    <w:rsid w:val="00ED0164"/>
    <w:rsid w:val="00ED0C4A"/>
    <w:rsid w:val="00ED20BB"/>
    <w:rsid w:val="00ED29F7"/>
    <w:rsid w:val="00ED2BC3"/>
    <w:rsid w:val="00ED507E"/>
    <w:rsid w:val="00ED63FA"/>
    <w:rsid w:val="00ED7A92"/>
    <w:rsid w:val="00EE09C7"/>
    <w:rsid w:val="00EE0A9B"/>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CAF"/>
    <w:rsid w:val="00F07F64"/>
    <w:rsid w:val="00F105EC"/>
    <w:rsid w:val="00F10A0E"/>
    <w:rsid w:val="00F1163A"/>
    <w:rsid w:val="00F11FB3"/>
    <w:rsid w:val="00F12033"/>
    <w:rsid w:val="00F12839"/>
    <w:rsid w:val="00F12A6F"/>
    <w:rsid w:val="00F12F7E"/>
    <w:rsid w:val="00F13580"/>
    <w:rsid w:val="00F135E8"/>
    <w:rsid w:val="00F175F1"/>
    <w:rsid w:val="00F2021D"/>
    <w:rsid w:val="00F21097"/>
    <w:rsid w:val="00F2390F"/>
    <w:rsid w:val="00F24881"/>
    <w:rsid w:val="00F25B21"/>
    <w:rsid w:val="00F26984"/>
    <w:rsid w:val="00F27EF5"/>
    <w:rsid w:val="00F31DCC"/>
    <w:rsid w:val="00F31F3E"/>
    <w:rsid w:val="00F330EC"/>
    <w:rsid w:val="00F348A1"/>
    <w:rsid w:val="00F34B99"/>
    <w:rsid w:val="00F3525C"/>
    <w:rsid w:val="00F35EB3"/>
    <w:rsid w:val="00F35FB6"/>
    <w:rsid w:val="00F36EED"/>
    <w:rsid w:val="00F3706A"/>
    <w:rsid w:val="00F40718"/>
    <w:rsid w:val="00F40796"/>
    <w:rsid w:val="00F40D83"/>
    <w:rsid w:val="00F412E1"/>
    <w:rsid w:val="00F418F5"/>
    <w:rsid w:val="00F424C4"/>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1929"/>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31F8"/>
    <w:rsid w:val="00FB4576"/>
    <w:rsid w:val="00FB4710"/>
    <w:rsid w:val="00FB4D2C"/>
    <w:rsid w:val="00FB680D"/>
    <w:rsid w:val="00FB7141"/>
    <w:rsid w:val="00FC028C"/>
    <w:rsid w:val="00FC0C2D"/>
    <w:rsid w:val="00FC122C"/>
    <w:rsid w:val="00FC1485"/>
    <w:rsid w:val="00FC1C5F"/>
    <w:rsid w:val="00FC20A1"/>
    <w:rsid w:val="00FC542E"/>
    <w:rsid w:val="00FC6E46"/>
    <w:rsid w:val="00FC7143"/>
    <w:rsid w:val="00FC723C"/>
    <w:rsid w:val="00FD24C4"/>
    <w:rsid w:val="00FD2D4F"/>
    <w:rsid w:val="00FD3AFE"/>
    <w:rsid w:val="00FD3D22"/>
    <w:rsid w:val="00FD7312"/>
    <w:rsid w:val="00FD743D"/>
    <w:rsid w:val="00FD7993"/>
    <w:rsid w:val="00FD7CA4"/>
    <w:rsid w:val="00FD7F19"/>
    <w:rsid w:val="00FE01F4"/>
    <w:rsid w:val="00FE0A6E"/>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811"/>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aliases w:val="sw tekst,L1,Numerowanie,ISCG Numerowanie,lp1,List Paragraph"/>
    <w:basedOn w:val="Normalny"/>
    <w:link w:val="AkapitzlistZnak"/>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ISCG Numerowanie Znak,lp1 Znak,List Paragraph Znak"/>
    <w:link w:val="Akapitzlist"/>
    <w:uiPriority w:val="34"/>
    <w:locked/>
    <w:rsid w:val="000C3DCB"/>
    <w:rPr>
      <w:lang w:eastAsia="ar-SA"/>
    </w:rPr>
  </w:style>
  <w:style w:type="paragraph" w:customStyle="1" w:styleId="Tekstpodstawowywcity21">
    <w:name w:val="Tekst podstawowy wcięty 21"/>
    <w:basedOn w:val="Normalny"/>
    <w:rsid w:val="00316221"/>
    <w:pPr>
      <w:tabs>
        <w:tab w:val="right" w:pos="284"/>
        <w:tab w:val="left" w:pos="408"/>
      </w:tabs>
      <w:overflowPunct w:val="0"/>
      <w:autoSpaceDE w:val="0"/>
      <w:ind w:left="408" w:hanging="408"/>
      <w:jc w:val="both"/>
    </w:pPr>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042890">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394546557">
      <w:bodyDiv w:val="1"/>
      <w:marLeft w:val="0"/>
      <w:marRight w:val="0"/>
      <w:marTop w:val="0"/>
      <w:marBottom w:val="0"/>
      <w:divBdr>
        <w:top w:val="none" w:sz="0" w:space="0" w:color="auto"/>
        <w:left w:val="none" w:sz="0" w:space="0" w:color="auto"/>
        <w:bottom w:val="none" w:sz="0" w:space="0" w:color="auto"/>
        <w:right w:val="none" w:sz="0" w:space="0" w:color="auto"/>
      </w:divBdr>
    </w:div>
    <w:div w:id="1754812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5C94-7571-4E8D-A6DD-AE02C2B8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19</Pages>
  <Words>5936</Words>
  <Characters>35617</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Nadleśnictwo Brodnica</vt:lpstr>
    </vt:vector>
  </TitlesOfParts>
  <Company>Hewlett-Packard</Company>
  <LinksUpToDate>false</LinksUpToDate>
  <CharactersWithSpaces>41471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Brodnica</dc:title>
  <dc:subject/>
  <dc:creator>aneta.malolepsza</dc:creator>
  <cp:keywords/>
  <dc:description/>
  <cp:lastModifiedBy>Małgorzata</cp:lastModifiedBy>
  <cp:revision>16</cp:revision>
  <cp:lastPrinted>2024-08-14T07:10:00Z</cp:lastPrinted>
  <dcterms:created xsi:type="dcterms:W3CDTF">2026-07-13T11:45:00Z</dcterms:created>
  <dcterms:modified xsi:type="dcterms:W3CDTF">2026-08-26T08:51:00Z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